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A748F" w14:textId="77777777" w:rsidR="00F87523" w:rsidRPr="007E3968" w:rsidRDefault="00F8752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  <w:sectPr w:rsidR="00F87523" w:rsidRPr="007E3968">
          <w:footerReference w:type="default" r:id="rId7"/>
          <w:pgSz w:w="12240" w:h="15840"/>
          <w:pgMar w:top="520" w:right="0" w:bottom="280" w:left="0" w:header="0" w:footer="688" w:gutter="0"/>
          <w:pgNumType w:start="1"/>
          <w:cols w:space="720"/>
        </w:sectPr>
      </w:pPr>
    </w:p>
    <w:p w14:paraId="42F67D52" w14:textId="77777777" w:rsidR="00F87523" w:rsidRPr="007E3968" w:rsidRDefault="00F87523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053297CC" w14:textId="77777777" w:rsidR="00F87523" w:rsidRPr="007E3968" w:rsidRDefault="00F875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F61AE5" w14:textId="77777777" w:rsidR="00F87523" w:rsidRPr="007E3968" w:rsidRDefault="00F875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7275FD" w14:textId="77777777" w:rsidR="00F87523" w:rsidRPr="007E3968" w:rsidRDefault="00F875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2570F5" w14:textId="77777777" w:rsidR="00F87523" w:rsidRPr="007E3968" w:rsidRDefault="00F875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6B4ABD" w14:textId="77777777" w:rsidR="00F87523" w:rsidRPr="007E3968" w:rsidRDefault="00F875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1EDF11" w14:textId="77777777" w:rsidR="00F87523" w:rsidRPr="007E3968" w:rsidRDefault="00A0463C">
      <w:pPr>
        <w:spacing w:line="260" w:lineRule="exact"/>
        <w:ind w:left="720" w:right="-56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Career Objecti</w:t>
      </w:r>
      <w:r w:rsidRPr="007E3968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v</w:t>
      </w:r>
      <w:r w:rsidRPr="007E3968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es</w:t>
      </w:r>
    </w:p>
    <w:p w14:paraId="0360880A" w14:textId="08C5E23C" w:rsidR="00F87523" w:rsidRPr="007E3968" w:rsidRDefault="007E3968" w:rsidP="007E3968">
      <w:pPr>
        <w:spacing w:before="29"/>
        <w:jc w:val="both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>Rylee Whitworth</w:t>
      </w:r>
    </w:p>
    <w:p w14:paraId="294F9A96" w14:textId="77777777" w:rsidR="00F87523" w:rsidRPr="007E3968" w:rsidRDefault="00A0463C">
      <w:pPr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>P.O. Box 4546 00200 Nairobi</w:t>
      </w:r>
    </w:p>
    <w:p w14:paraId="6DEA33BF" w14:textId="77777777" w:rsidR="00F87523" w:rsidRPr="007E3968" w:rsidRDefault="00A0463C">
      <w:pPr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>Cell Phone: +254 733 703 408 or +254 729 33 72 52</w:t>
      </w:r>
    </w:p>
    <w:p w14:paraId="4CD01CA0" w14:textId="7767AF7B" w:rsidR="00F87523" w:rsidRPr="007E3968" w:rsidRDefault="00A0463C">
      <w:pPr>
        <w:rPr>
          <w:rFonts w:asciiTheme="minorHAnsi" w:hAnsiTheme="minorHAnsi" w:cstheme="minorHAnsi"/>
          <w:sz w:val="22"/>
          <w:szCs w:val="22"/>
        </w:rPr>
        <w:sectPr w:rsidR="00F87523" w:rsidRPr="007E3968">
          <w:type w:val="continuous"/>
          <w:pgSz w:w="12240" w:h="15840"/>
          <w:pgMar w:top="520" w:right="0" w:bottom="280" w:left="0" w:header="720" w:footer="720" w:gutter="0"/>
          <w:cols w:num="2" w:space="720" w:equalWidth="0">
            <w:col w:w="2581" w:space="2459"/>
            <w:col w:w="7200"/>
          </w:cols>
        </w:sectPr>
      </w:pPr>
      <w:r w:rsidRPr="007E3968">
        <w:rPr>
          <w:rFonts w:asciiTheme="minorHAnsi" w:hAnsiTheme="minorHAnsi" w:cstheme="minorHAnsi"/>
          <w:sz w:val="22"/>
          <w:szCs w:val="22"/>
        </w:rPr>
        <w:t>E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="007E3968" w:rsidRPr="007E3968">
        <w:rPr>
          <w:rFonts w:asciiTheme="minorHAnsi" w:hAnsiTheme="minorHAnsi" w:cstheme="minorHAnsi"/>
          <w:sz w:val="22"/>
          <w:szCs w:val="22"/>
        </w:rPr>
        <w:t>ail  rylee@gmail.com</w:t>
      </w:r>
    </w:p>
    <w:p w14:paraId="66E6F1E0" w14:textId="77777777" w:rsidR="00F87523" w:rsidRPr="007E3968" w:rsidRDefault="00F87523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44DA10B7" w14:textId="77777777" w:rsidR="00F87523" w:rsidRPr="007E3968" w:rsidRDefault="00A0463C">
      <w:pPr>
        <w:spacing w:before="34" w:line="260" w:lineRule="exact"/>
        <w:ind w:left="720" w:right="679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>To</w:t>
      </w:r>
      <w:r w:rsidRPr="007E396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seek</w:t>
      </w:r>
      <w:r w:rsidRPr="007E396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an</w:t>
      </w:r>
      <w:r w:rsidRPr="007E396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opportunity</w:t>
      </w:r>
      <w:r w:rsidRPr="007E396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of</w:t>
      </w:r>
      <w:r w:rsidRPr="007E396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z w:val="22"/>
          <w:szCs w:val="22"/>
        </w:rPr>
        <w:t>anaging</w:t>
      </w:r>
      <w:r w:rsidRPr="007E396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resources</w:t>
      </w:r>
      <w:r w:rsidRPr="007E396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through</w:t>
      </w:r>
      <w:r w:rsidRPr="007E396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use</w:t>
      </w:r>
      <w:r w:rsidRPr="007E396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of</w:t>
      </w:r>
      <w:r w:rsidRPr="007E396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technology</w:t>
      </w:r>
      <w:r w:rsidRPr="007E396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to</w:t>
      </w:r>
      <w:r w:rsidRPr="007E396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enhance</w:t>
      </w:r>
      <w:r w:rsidRPr="007E396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effective</w:t>
      </w:r>
      <w:r w:rsidRPr="007E396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and</w:t>
      </w:r>
      <w:r w:rsidRPr="007E396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efficient work flow and reporting syste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z w:val="22"/>
          <w:szCs w:val="22"/>
        </w:rPr>
        <w:t>s.</w:t>
      </w:r>
    </w:p>
    <w:p w14:paraId="7CC01D5C" w14:textId="77777777" w:rsidR="00F87523" w:rsidRPr="007E3968" w:rsidRDefault="00F87523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71334D4D" w14:textId="77777777" w:rsidR="00F87523" w:rsidRPr="007E3968" w:rsidRDefault="00A0463C">
      <w:pPr>
        <w:ind w:left="720" w:right="677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>To</w:t>
      </w:r>
      <w:r w:rsidRPr="007E396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be</w:t>
      </w:r>
      <w:r w:rsidRPr="007E396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part</w:t>
      </w:r>
      <w:r w:rsidRPr="007E396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of</w:t>
      </w:r>
      <w:r w:rsidRPr="007E396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a</w:t>
      </w:r>
      <w:r w:rsidRPr="007E396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team</w:t>
      </w:r>
      <w:r w:rsidRPr="007E396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that</w:t>
      </w:r>
      <w:r w:rsidRPr="007E396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leads</w:t>
      </w:r>
      <w:r w:rsidRPr="007E396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the</w:t>
      </w:r>
      <w:r w:rsidRPr="007E396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organi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7E3968">
        <w:rPr>
          <w:rFonts w:asciiTheme="minorHAnsi" w:hAnsiTheme="minorHAnsi" w:cstheme="minorHAnsi"/>
          <w:sz w:val="22"/>
          <w:szCs w:val="22"/>
        </w:rPr>
        <w:t>ation</w:t>
      </w:r>
      <w:r w:rsidRPr="007E396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in</w:t>
      </w:r>
      <w:r w:rsidRPr="007E396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advance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z w:val="22"/>
          <w:szCs w:val="22"/>
        </w:rPr>
        <w:t>ent</w:t>
      </w:r>
      <w:r w:rsidRPr="007E396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of</w:t>
      </w:r>
      <w:r w:rsidRPr="007E396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professional</w:t>
      </w:r>
      <w:r w:rsidRPr="007E396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39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3968">
        <w:rPr>
          <w:rFonts w:asciiTheme="minorHAnsi" w:hAnsiTheme="minorHAnsi" w:cstheme="minorHAnsi"/>
          <w:sz w:val="22"/>
          <w:szCs w:val="22"/>
        </w:rPr>
        <w:t>nanci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3968">
        <w:rPr>
          <w:rFonts w:asciiTheme="minorHAnsi" w:hAnsiTheme="minorHAnsi" w:cstheme="minorHAnsi"/>
          <w:sz w:val="22"/>
          <w:szCs w:val="22"/>
        </w:rPr>
        <w:t>l</w:t>
      </w:r>
      <w:r w:rsidRPr="007E396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and</w:t>
      </w:r>
      <w:r w:rsidRPr="007E396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396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3968">
        <w:rPr>
          <w:rFonts w:asciiTheme="minorHAnsi" w:hAnsiTheme="minorHAnsi" w:cstheme="minorHAnsi"/>
          <w:sz w:val="22"/>
          <w:szCs w:val="22"/>
        </w:rPr>
        <w:t>nist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3968">
        <w:rPr>
          <w:rFonts w:asciiTheme="minorHAnsi" w:hAnsiTheme="minorHAnsi" w:cstheme="minorHAnsi"/>
          <w:sz w:val="22"/>
          <w:szCs w:val="22"/>
        </w:rPr>
        <w:t>ati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E3968">
        <w:rPr>
          <w:rFonts w:asciiTheme="minorHAnsi" w:hAnsiTheme="minorHAnsi" w:cstheme="minorHAnsi"/>
          <w:sz w:val="22"/>
          <w:szCs w:val="22"/>
        </w:rPr>
        <w:t xml:space="preserve">e 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z w:val="22"/>
          <w:szCs w:val="22"/>
        </w:rPr>
        <w:t>anag</w:t>
      </w:r>
      <w:r w:rsidRPr="007E39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z w:val="22"/>
          <w:szCs w:val="22"/>
        </w:rPr>
        <w:t>en</w:t>
      </w:r>
      <w:r w:rsidRPr="007E396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E3968">
        <w:rPr>
          <w:rFonts w:asciiTheme="minorHAnsi" w:hAnsiTheme="minorHAnsi" w:cstheme="minorHAnsi"/>
          <w:sz w:val="22"/>
          <w:szCs w:val="22"/>
        </w:rPr>
        <w:t>.</w:t>
      </w:r>
    </w:p>
    <w:p w14:paraId="58297EFA" w14:textId="77777777" w:rsidR="00F87523" w:rsidRPr="007E3968" w:rsidRDefault="00F8752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AF92E56" w14:textId="77777777" w:rsidR="00F87523" w:rsidRPr="007E3968" w:rsidRDefault="00A0463C">
      <w:pPr>
        <w:ind w:left="720" w:right="678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>To</w:t>
      </w:r>
      <w:r w:rsidRPr="007E3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be</w:t>
      </w:r>
      <w:r w:rsidRPr="007E3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able</w:t>
      </w:r>
      <w:r w:rsidRPr="007E3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to</w:t>
      </w:r>
      <w:r w:rsidRPr="007E3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effectively</w:t>
      </w:r>
      <w:r w:rsidRPr="007E3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contribute</w:t>
      </w:r>
      <w:r w:rsidRPr="007E3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and</w:t>
      </w:r>
      <w:r w:rsidRPr="007E3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be</w:t>
      </w:r>
      <w:r w:rsidRPr="007E3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part</w:t>
      </w:r>
      <w:r w:rsidRPr="007E3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of</w:t>
      </w:r>
      <w:r w:rsidRPr="007E3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a</w:t>
      </w:r>
      <w:r w:rsidRPr="007E3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forward</w:t>
      </w:r>
      <w:r w:rsidRPr="007E3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looking</w:t>
      </w:r>
      <w:r w:rsidRPr="007E3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team</w:t>
      </w:r>
      <w:r w:rsidRPr="007E3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while</w:t>
      </w:r>
      <w:r w:rsidRPr="007E3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playing</w:t>
      </w:r>
      <w:r w:rsidRPr="007E3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a</w:t>
      </w:r>
      <w:r w:rsidRPr="007E3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key</w:t>
      </w:r>
      <w:r w:rsidRPr="007E3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role</w:t>
      </w:r>
      <w:r w:rsidRPr="007E3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in</w:t>
      </w:r>
      <w:r w:rsidRPr="007E3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the</w:t>
      </w:r>
      <w:r w:rsidRPr="007E39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team cult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E3968">
        <w:rPr>
          <w:rFonts w:asciiTheme="minorHAnsi" w:hAnsiTheme="minorHAnsi" w:cstheme="minorHAnsi"/>
          <w:sz w:val="22"/>
          <w:szCs w:val="22"/>
        </w:rPr>
        <w:t>re.</w:t>
      </w:r>
    </w:p>
    <w:p w14:paraId="54737A33" w14:textId="77777777" w:rsidR="00F87523" w:rsidRPr="007E3968" w:rsidRDefault="00F87523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D23D203" w14:textId="77777777" w:rsidR="00F87523" w:rsidRPr="007E3968" w:rsidRDefault="00A0463C">
      <w:pPr>
        <w:ind w:left="7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b/>
          <w:sz w:val="22"/>
          <w:szCs w:val="22"/>
          <w:u w:color="000000"/>
        </w:rPr>
        <w:t>Key Achie</w:t>
      </w:r>
      <w:r w:rsidRPr="007E39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v</w:t>
      </w:r>
      <w:r w:rsidRPr="007E3968">
        <w:rPr>
          <w:rFonts w:asciiTheme="minorHAnsi" w:hAnsiTheme="minorHAnsi" w:cstheme="minorHAnsi"/>
          <w:b/>
          <w:sz w:val="22"/>
          <w:szCs w:val="22"/>
          <w:u w:color="000000"/>
        </w:rPr>
        <w:t>ements</w:t>
      </w:r>
    </w:p>
    <w:p w14:paraId="123CB4FA" w14:textId="77777777" w:rsidR="00F87523" w:rsidRPr="007E3968" w:rsidRDefault="00A0463C">
      <w:pPr>
        <w:spacing w:line="280" w:lineRule="exact"/>
        <w:ind w:left="10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1"/>
          <w:sz w:val="22"/>
          <w:szCs w:val="22"/>
        </w:rPr>
        <w:t>I have strea</w:t>
      </w:r>
      <w:r w:rsidRPr="007E3968">
        <w:rPr>
          <w:rFonts w:asciiTheme="minorHAnsi" w:hAnsiTheme="minorHAnsi" w:cstheme="minorHAnsi"/>
          <w:spacing w:val="-2"/>
          <w:position w:val="1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1"/>
          <w:sz w:val="22"/>
          <w:szCs w:val="22"/>
        </w:rPr>
        <w:t xml:space="preserve">lined financial reporting as per donors, UON and KAVI </w:t>
      </w:r>
      <w:r w:rsidRPr="007E3968">
        <w:rPr>
          <w:rFonts w:asciiTheme="minorHAnsi" w:hAnsiTheme="minorHAnsi" w:cstheme="minorHAnsi"/>
          <w:spacing w:val="-2"/>
          <w:position w:val="1"/>
          <w:sz w:val="22"/>
          <w:szCs w:val="22"/>
        </w:rPr>
        <w:t>m</w:t>
      </w:r>
      <w:r w:rsidRPr="007E3968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7E3968">
        <w:rPr>
          <w:rFonts w:asciiTheme="minorHAnsi" w:hAnsiTheme="minorHAnsi" w:cstheme="minorHAnsi"/>
          <w:position w:val="1"/>
          <w:sz w:val="22"/>
          <w:szCs w:val="22"/>
        </w:rPr>
        <w:t>nage</w:t>
      </w:r>
      <w:r w:rsidRPr="007E3968">
        <w:rPr>
          <w:rFonts w:asciiTheme="minorHAnsi" w:hAnsiTheme="minorHAnsi" w:cstheme="minorHAnsi"/>
          <w:spacing w:val="-2"/>
          <w:position w:val="1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1"/>
          <w:sz w:val="22"/>
          <w:szCs w:val="22"/>
        </w:rPr>
        <w:t>ent require</w:t>
      </w:r>
      <w:r w:rsidRPr="007E3968">
        <w:rPr>
          <w:rFonts w:asciiTheme="minorHAnsi" w:hAnsiTheme="minorHAnsi" w:cstheme="minorHAnsi"/>
          <w:spacing w:val="-2"/>
          <w:position w:val="1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1"/>
          <w:sz w:val="22"/>
          <w:szCs w:val="22"/>
        </w:rPr>
        <w:t>ents.</w:t>
      </w:r>
    </w:p>
    <w:p w14:paraId="3DF7A646" w14:textId="77777777" w:rsidR="00F87523" w:rsidRPr="007E3968" w:rsidRDefault="00A0463C">
      <w:pPr>
        <w:spacing w:line="260" w:lineRule="exact"/>
        <w:ind w:left="10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I</w:t>
      </w:r>
      <w:r w:rsidRPr="007E3968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have</w:t>
      </w:r>
      <w:r w:rsidRPr="007E3968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aintained</w:t>
      </w:r>
      <w:r w:rsidRPr="007E3968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7E3968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r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eal</w:t>
      </w:r>
      <w:r w:rsidRPr="007E3968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ti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e,</w:t>
      </w:r>
      <w:r w:rsidRPr="007E3968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ef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f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ci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e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nt</w:t>
      </w:r>
      <w:r w:rsidRPr="007E3968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f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nanci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a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l</w:t>
      </w:r>
      <w:r w:rsidRPr="007E3968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r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e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porting</w:t>
      </w:r>
      <w:r w:rsidRPr="007E3968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y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stem</w:t>
      </w:r>
      <w:r w:rsidRPr="007E3968">
        <w:rPr>
          <w:rFonts w:asciiTheme="minorHAnsi" w:hAnsiTheme="minorHAnsi" w:cstheme="minorHAnsi"/>
          <w:spacing w:val="5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at</w:t>
      </w:r>
      <w:r w:rsidRPr="007E3968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UON</w:t>
      </w:r>
      <w:r w:rsidRPr="007E3968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KAVI</w:t>
      </w:r>
      <w:r w:rsidRPr="007E3968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research</w:t>
      </w:r>
      <w:r w:rsidRPr="007E3968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pr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o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j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ect</w:t>
      </w:r>
      <w:r w:rsidRPr="007E3968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as</w:t>
      </w:r>
      <w:r w:rsidRPr="007E3968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per</w:t>
      </w:r>
    </w:p>
    <w:p w14:paraId="60B2A1E5" w14:textId="77777777" w:rsidR="00F87523" w:rsidRPr="007E3968" w:rsidRDefault="00A0463C">
      <w:pPr>
        <w:spacing w:line="240" w:lineRule="exact"/>
        <w:ind w:left="144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>stringent donors’ require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z w:val="22"/>
          <w:szCs w:val="22"/>
        </w:rPr>
        <w:t>ents.</w:t>
      </w:r>
    </w:p>
    <w:p w14:paraId="3FF9BF8F" w14:textId="77777777" w:rsidR="00F87523" w:rsidRPr="007E3968" w:rsidRDefault="00A0463C">
      <w:pPr>
        <w:ind w:left="10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Played a key role in the change over of co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z w:val="22"/>
          <w:szCs w:val="22"/>
        </w:rPr>
        <w:t>pu</w:t>
      </w:r>
      <w:r w:rsidRPr="007E396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E3968">
        <w:rPr>
          <w:rFonts w:asciiTheme="minorHAnsi" w:hAnsiTheme="minorHAnsi" w:cstheme="minorHAnsi"/>
          <w:sz w:val="22"/>
          <w:szCs w:val="22"/>
        </w:rPr>
        <w:t>er system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to Navision Financials at NAS LTD.</w:t>
      </w:r>
    </w:p>
    <w:p w14:paraId="6B36A3F8" w14:textId="77777777" w:rsidR="00F87523" w:rsidRPr="007E3968" w:rsidRDefault="00A0463C">
      <w:pPr>
        <w:spacing w:line="260" w:lineRule="exact"/>
        <w:ind w:left="10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Strea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lined and i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proved the reporting and efficiency of the cost accounts section at NAS LTD.</w:t>
      </w:r>
    </w:p>
    <w:p w14:paraId="2A3D44D3" w14:textId="77777777" w:rsidR="00F87523" w:rsidRPr="007E3968" w:rsidRDefault="00A0463C">
      <w:pPr>
        <w:spacing w:line="260" w:lineRule="exact"/>
        <w:ind w:left="10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Acco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plished the co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puterization of the garage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and technical workshop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depart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ents operations.</w:t>
      </w:r>
    </w:p>
    <w:p w14:paraId="0B862381" w14:textId="77777777" w:rsidR="00F87523" w:rsidRPr="007E3968" w:rsidRDefault="00A0463C">
      <w:pPr>
        <w:spacing w:line="260" w:lineRule="exact"/>
        <w:ind w:left="10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Setting</w:t>
      </w:r>
      <w:r w:rsidRPr="007E3968">
        <w:rPr>
          <w:rFonts w:asciiTheme="minorHAnsi" w:hAnsiTheme="minorHAnsi" w:cstheme="minorHAnsi"/>
          <w:spacing w:val="26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up</w:t>
      </w:r>
      <w:r w:rsidRPr="007E3968">
        <w:rPr>
          <w:rFonts w:asciiTheme="minorHAnsi" w:hAnsiTheme="minorHAnsi" w:cstheme="minorHAnsi"/>
          <w:spacing w:val="2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o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f</w:t>
      </w:r>
      <w:r w:rsidRPr="007E3968">
        <w:rPr>
          <w:rFonts w:asciiTheme="minorHAnsi" w:hAnsiTheme="minorHAnsi" w:cstheme="minorHAnsi"/>
          <w:spacing w:val="2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the</w:t>
      </w:r>
      <w:r w:rsidRPr="007E3968">
        <w:rPr>
          <w:rFonts w:asciiTheme="minorHAnsi" w:hAnsiTheme="minorHAnsi" w:cstheme="minorHAnsi"/>
          <w:spacing w:val="2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Kenya</w:t>
      </w:r>
      <w:r w:rsidRPr="007E3968">
        <w:rPr>
          <w:rFonts w:asciiTheme="minorHAnsi" w:hAnsiTheme="minorHAnsi" w:cstheme="minorHAnsi"/>
          <w:spacing w:val="2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pipeline</w:t>
      </w:r>
      <w:r w:rsidRPr="007E3968">
        <w:rPr>
          <w:rFonts w:asciiTheme="minorHAnsi" w:hAnsiTheme="minorHAnsi" w:cstheme="minorHAnsi"/>
          <w:spacing w:val="2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Nakuru</w:t>
      </w:r>
      <w:r w:rsidRPr="007E3968">
        <w:rPr>
          <w:rFonts w:asciiTheme="minorHAnsi" w:hAnsiTheme="minorHAnsi" w:cstheme="minorHAnsi"/>
          <w:spacing w:val="2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depot</w:t>
      </w:r>
      <w:r w:rsidRPr="007E3968">
        <w:rPr>
          <w:rFonts w:asciiTheme="minorHAnsi" w:hAnsiTheme="minorHAnsi" w:cstheme="minorHAnsi"/>
          <w:spacing w:val="2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accounts</w:t>
      </w:r>
      <w:r w:rsidRPr="007E3968">
        <w:rPr>
          <w:rFonts w:asciiTheme="minorHAnsi" w:hAnsiTheme="minorHAnsi" w:cstheme="minorHAnsi"/>
          <w:spacing w:val="27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office</w:t>
      </w:r>
      <w:r w:rsidRPr="007E3968">
        <w:rPr>
          <w:rFonts w:asciiTheme="minorHAnsi" w:hAnsiTheme="minorHAnsi" w:cstheme="minorHAnsi"/>
          <w:spacing w:val="28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and</w:t>
      </w:r>
      <w:r w:rsidRPr="007E3968">
        <w:rPr>
          <w:rFonts w:asciiTheme="minorHAnsi" w:hAnsiTheme="minorHAnsi" w:cstheme="minorHAnsi"/>
          <w:spacing w:val="26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putting</w:t>
      </w:r>
      <w:r w:rsidRPr="007E3968">
        <w:rPr>
          <w:rFonts w:asciiTheme="minorHAnsi" w:hAnsiTheme="minorHAnsi" w:cstheme="minorHAnsi"/>
          <w:spacing w:val="28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in</w:t>
      </w:r>
      <w:r w:rsidRPr="007E3968">
        <w:rPr>
          <w:rFonts w:asciiTheme="minorHAnsi" w:hAnsiTheme="minorHAnsi" w:cstheme="minorHAnsi"/>
          <w:spacing w:val="28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p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l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ace</w:t>
      </w:r>
      <w:r w:rsidRPr="007E3968">
        <w:rPr>
          <w:rFonts w:asciiTheme="minorHAnsi" w:hAnsiTheme="minorHAnsi" w:cstheme="minorHAnsi"/>
          <w:spacing w:val="28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adequate</w:t>
      </w:r>
      <w:r w:rsidRPr="007E3968">
        <w:rPr>
          <w:rFonts w:asciiTheme="minorHAnsi" w:hAnsiTheme="minorHAnsi" w:cstheme="minorHAnsi"/>
          <w:spacing w:val="28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i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ternal</w:t>
      </w:r>
    </w:p>
    <w:p w14:paraId="340CBEF7" w14:textId="77777777" w:rsidR="00F87523" w:rsidRPr="007E3968" w:rsidRDefault="00A0463C">
      <w:pPr>
        <w:spacing w:line="240" w:lineRule="exact"/>
        <w:ind w:left="144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>controls.</w:t>
      </w:r>
    </w:p>
    <w:p w14:paraId="6806DEEC" w14:textId="77777777" w:rsidR="00F87523" w:rsidRPr="007E3968" w:rsidRDefault="00F87523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AA2F1BA" w14:textId="77777777" w:rsidR="00F87523" w:rsidRPr="007E3968" w:rsidRDefault="00A0463C">
      <w:pPr>
        <w:ind w:left="7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b/>
          <w:sz w:val="22"/>
          <w:szCs w:val="22"/>
          <w:u w:color="000000"/>
        </w:rPr>
        <w:t>Profession</w:t>
      </w:r>
      <w:r w:rsidRPr="007E39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7E3968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7E396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7E396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w</w:t>
      </w:r>
      <w:r w:rsidRPr="007E3968">
        <w:rPr>
          <w:rFonts w:asciiTheme="minorHAnsi" w:hAnsiTheme="minorHAnsi" w:cstheme="minorHAnsi"/>
          <w:b/>
          <w:sz w:val="22"/>
          <w:szCs w:val="22"/>
          <w:u w:color="000000"/>
        </w:rPr>
        <w:t>ork experience</w:t>
      </w:r>
    </w:p>
    <w:p w14:paraId="08205F4A" w14:textId="77777777" w:rsidR="00F87523" w:rsidRPr="007E3968" w:rsidRDefault="00F8752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CF450E1" w14:textId="77777777" w:rsidR="00F87523" w:rsidRPr="007E3968" w:rsidRDefault="00A0463C">
      <w:pPr>
        <w:ind w:left="7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b/>
          <w:sz w:val="22"/>
          <w:szCs w:val="22"/>
        </w:rPr>
        <w:t xml:space="preserve">July 2004 to Present: Kenya AIDS </w:t>
      </w:r>
      <w:r w:rsidRPr="007E3968">
        <w:rPr>
          <w:rFonts w:asciiTheme="minorHAnsi" w:hAnsiTheme="minorHAnsi" w:cstheme="minorHAnsi"/>
          <w:b/>
          <w:sz w:val="22"/>
          <w:szCs w:val="22"/>
        </w:rPr>
        <w:t>Vaccine Initiative (KAVI)</w:t>
      </w:r>
    </w:p>
    <w:p w14:paraId="23CFAE04" w14:textId="77777777" w:rsidR="00F87523" w:rsidRPr="007E3968" w:rsidRDefault="00F8752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153A6F7" w14:textId="77777777" w:rsidR="00F87523" w:rsidRPr="007E3968" w:rsidRDefault="00A0463C">
      <w:pPr>
        <w:ind w:left="7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>Finance Manager reporting to Program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Director</w:t>
      </w:r>
    </w:p>
    <w:p w14:paraId="313957EE" w14:textId="77777777" w:rsidR="00F87523" w:rsidRPr="007E3968" w:rsidRDefault="00F87523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FEF0539" w14:textId="77777777" w:rsidR="00F87523" w:rsidRPr="007E3968" w:rsidRDefault="00A0463C">
      <w:pPr>
        <w:ind w:left="7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b/>
          <w:sz w:val="22"/>
          <w:szCs w:val="22"/>
        </w:rPr>
        <w:t>Responsibilities</w:t>
      </w:r>
    </w:p>
    <w:p w14:paraId="0FA84BA7" w14:textId="77777777" w:rsidR="00F87523" w:rsidRPr="007E3968" w:rsidRDefault="00F8752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66B0788" w14:textId="77777777" w:rsidR="00F87523" w:rsidRPr="007E3968" w:rsidRDefault="00A0463C">
      <w:pPr>
        <w:ind w:left="10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 xml:space="preserve">In charge of the finance section that handles 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3968">
        <w:rPr>
          <w:rFonts w:asciiTheme="minorHAnsi" w:hAnsiTheme="minorHAnsi" w:cstheme="minorHAnsi"/>
          <w:sz w:val="22"/>
          <w:szCs w:val="22"/>
        </w:rPr>
        <w:t>unds from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USAID, CDC, EDCTP, IDRC, NIH, RATN</w:t>
      </w:r>
    </w:p>
    <w:p w14:paraId="130CB949" w14:textId="77777777" w:rsidR="00F87523" w:rsidRPr="007E3968" w:rsidRDefault="00A0463C">
      <w:pPr>
        <w:spacing w:line="260" w:lineRule="exact"/>
        <w:ind w:left="10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Financial reporting to Donors’ regional and head offices.</w:t>
      </w:r>
    </w:p>
    <w:p w14:paraId="6A2CE6EE" w14:textId="77777777" w:rsidR="00F87523" w:rsidRPr="007E3968" w:rsidRDefault="00A0463C">
      <w:pPr>
        <w:spacing w:line="260" w:lineRule="exact"/>
        <w:ind w:left="10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Reports to the KAVI Program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Di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ector and the UON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Finance Officer.</w:t>
      </w:r>
    </w:p>
    <w:p w14:paraId="57A42841" w14:textId="77777777" w:rsidR="00F87523" w:rsidRPr="007E3968" w:rsidRDefault="00A0463C">
      <w:pPr>
        <w:spacing w:line="260" w:lineRule="exact"/>
        <w:ind w:left="10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Participates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in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proposal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w</w:t>
      </w:r>
      <w:r w:rsidRPr="007E3968">
        <w:rPr>
          <w:rFonts w:asciiTheme="minorHAnsi" w:hAnsiTheme="minorHAnsi" w:cstheme="minorHAnsi"/>
          <w:spacing w:val="3"/>
          <w:position w:val="2"/>
          <w:sz w:val="22"/>
          <w:szCs w:val="22"/>
        </w:rPr>
        <w:t>r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iting for KAVI grants especially for budget preparation</w:t>
      </w:r>
    </w:p>
    <w:p w14:paraId="4FA91FC0" w14:textId="77777777" w:rsidR="00F87523" w:rsidRPr="007E3968" w:rsidRDefault="00A0463C">
      <w:pPr>
        <w:spacing w:line="260" w:lineRule="exact"/>
        <w:ind w:left="10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Prepares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the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project’s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annu</w:t>
      </w:r>
      <w:r w:rsidRPr="007E3968">
        <w:rPr>
          <w:rFonts w:asciiTheme="minorHAnsi" w:hAnsiTheme="minorHAnsi" w:cstheme="minorHAnsi"/>
          <w:spacing w:val="2"/>
          <w:position w:val="2"/>
          <w:sz w:val="22"/>
          <w:szCs w:val="22"/>
        </w:rPr>
        <w:t>a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l budgets in liaison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w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ith 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a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ll the depart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e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ntal heads.</w:t>
      </w:r>
    </w:p>
    <w:p w14:paraId="2633F64C" w14:textId="77777777" w:rsidR="00F87523" w:rsidRPr="007E3968" w:rsidRDefault="00A0463C">
      <w:pPr>
        <w:spacing w:line="260" w:lineRule="exact"/>
        <w:ind w:left="10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Prepares</w:t>
      </w:r>
      <w:r w:rsidRPr="007E3968">
        <w:rPr>
          <w:rFonts w:asciiTheme="minorHAnsi" w:hAnsiTheme="minorHAnsi" w:cstheme="minorHAnsi"/>
          <w:spacing w:val="4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the</w:t>
      </w:r>
      <w:r w:rsidRPr="007E3968">
        <w:rPr>
          <w:rFonts w:asciiTheme="minorHAnsi" w:hAnsiTheme="minorHAnsi" w:cstheme="minorHAnsi"/>
          <w:spacing w:val="4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onthly,</w:t>
      </w:r>
      <w:r w:rsidRPr="007E3968">
        <w:rPr>
          <w:rFonts w:asciiTheme="minorHAnsi" w:hAnsiTheme="minorHAnsi" w:cstheme="minorHAnsi"/>
          <w:spacing w:val="4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quarterly</w:t>
      </w:r>
      <w:r w:rsidRPr="007E3968">
        <w:rPr>
          <w:rFonts w:asciiTheme="minorHAnsi" w:hAnsiTheme="minorHAnsi" w:cstheme="minorHAnsi"/>
          <w:spacing w:val="4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and</w:t>
      </w:r>
      <w:r w:rsidRPr="007E3968">
        <w:rPr>
          <w:rFonts w:asciiTheme="minorHAnsi" w:hAnsiTheme="minorHAnsi" w:cstheme="minorHAnsi"/>
          <w:spacing w:val="4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annual</w:t>
      </w:r>
      <w:r w:rsidRPr="007E3968">
        <w:rPr>
          <w:rFonts w:asciiTheme="minorHAnsi" w:hAnsiTheme="minorHAnsi" w:cstheme="minorHAnsi"/>
          <w:spacing w:val="4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financial</w:t>
      </w:r>
      <w:r w:rsidRPr="007E3968">
        <w:rPr>
          <w:rFonts w:asciiTheme="minorHAnsi" w:hAnsiTheme="minorHAnsi" w:cstheme="minorHAnsi"/>
          <w:spacing w:val="4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state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ents</w:t>
      </w:r>
      <w:r w:rsidRPr="007E3968">
        <w:rPr>
          <w:rFonts w:asciiTheme="minorHAnsi" w:hAnsiTheme="minorHAnsi" w:cstheme="minorHAnsi"/>
          <w:spacing w:val="4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for</w:t>
      </w:r>
      <w:r w:rsidRPr="007E3968">
        <w:rPr>
          <w:rFonts w:asciiTheme="minorHAnsi" w:hAnsiTheme="minorHAnsi" w:cstheme="minorHAnsi"/>
          <w:spacing w:val="3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various</w:t>
      </w:r>
      <w:r w:rsidRPr="007E3968">
        <w:rPr>
          <w:rFonts w:asciiTheme="minorHAnsi" w:hAnsiTheme="minorHAnsi" w:cstheme="minorHAnsi"/>
          <w:spacing w:val="4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donors;</w:t>
      </w:r>
      <w:r w:rsidRPr="007E3968">
        <w:rPr>
          <w:rFonts w:asciiTheme="minorHAnsi" w:hAnsiTheme="minorHAnsi" w:cstheme="minorHAnsi"/>
          <w:spacing w:val="4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IAVI/USAID,</w:t>
      </w:r>
      <w:r w:rsidRPr="007E3968">
        <w:rPr>
          <w:rFonts w:asciiTheme="minorHAnsi" w:hAnsiTheme="minorHAnsi" w:cstheme="minorHAnsi"/>
          <w:spacing w:val="4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CDC,</w:t>
      </w:r>
    </w:p>
    <w:p w14:paraId="327C8A84" w14:textId="77777777" w:rsidR="00F87523" w:rsidRPr="007E3968" w:rsidRDefault="00A0463C">
      <w:pPr>
        <w:spacing w:line="240" w:lineRule="exact"/>
        <w:ind w:left="144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 xml:space="preserve">EDCTP, IDRC, NIH, </w:t>
      </w:r>
      <w:r w:rsidRPr="007E39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3968">
        <w:rPr>
          <w:rFonts w:asciiTheme="minorHAnsi" w:hAnsiTheme="minorHAnsi" w:cstheme="minorHAnsi"/>
          <w:sz w:val="22"/>
          <w:szCs w:val="22"/>
        </w:rPr>
        <w:t>TN the</w:t>
      </w:r>
      <w:r w:rsidRPr="007E39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World Bank and KAVI manage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z w:val="22"/>
          <w:szCs w:val="22"/>
        </w:rPr>
        <w:t>ent.</w:t>
      </w:r>
    </w:p>
    <w:p w14:paraId="6EDAB9AD" w14:textId="77777777" w:rsidR="00F87523" w:rsidRPr="007E3968" w:rsidRDefault="00A0463C">
      <w:pPr>
        <w:ind w:left="10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 xml:space="preserve">Ensures 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39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3968">
        <w:rPr>
          <w:rFonts w:asciiTheme="minorHAnsi" w:hAnsiTheme="minorHAnsi" w:cstheme="minorHAnsi"/>
          <w:sz w:val="22"/>
          <w:szCs w:val="22"/>
        </w:rPr>
        <w:t>n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3968">
        <w:rPr>
          <w:rFonts w:asciiTheme="minorHAnsi" w:hAnsiTheme="minorHAnsi" w:cstheme="minorHAnsi"/>
          <w:sz w:val="22"/>
          <w:szCs w:val="22"/>
        </w:rPr>
        <w:t xml:space="preserve">ncial 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7E3968">
        <w:rPr>
          <w:rFonts w:asciiTheme="minorHAnsi" w:hAnsiTheme="minorHAnsi" w:cstheme="minorHAnsi"/>
          <w:sz w:val="22"/>
          <w:szCs w:val="22"/>
        </w:rPr>
        <w:t>ra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3968">
        <w:rPr>
          <w:rFonts w:asciiTheme="minorHAnsi" w:hAnsiTheme="minorHAnsi" w:cstheme="minorHAnsi"/>
          <w:sz w:val="22"/>
          <w:szCs w:val="22"/>
        </w:rPr>
        <w:t>ti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3968">
        <w:rPr>
          <w:rFonts w:asciiTheme="minorHAnsi" w:hAnsiTheme="minorHAnsi" w:cstheme="minorHAnsi"/>
          <w:sz w:val="22"/>
          <w:szCs w:val="22"/>
        </w:rPr>
        <w:t>es co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z w:val="22"/>
          <w:szCs w:val="22"/>
        </w:rPr>
        <w:t>ply with e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3968">
        <w:rPr>
          <w:rFonts w:asciiTheme="minorHAnsi" w:hAnsiTheme="minorHAnsi" w:cstheme="minorHAnsi"/>
          <w:sz w:val="22"/>
          <w:szCs w:val="22"/>
        </w:rPr>
        <w:t>ch do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E3968">
        <w:rPr>
          <w:rFonts w:asciiTheme="minorHAnsi" w:hAnsiTheme="minorHAnsi" w:cstheme="minorHAnsi"/>
          <w:sz w:val="22"/>
          <w:szCs w:val="22"/>
        </w:rPr>
        <w:t>or’s require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z w:val="22"/>
          <w:szCs w:val="22"/>
        </w:rPr>
        <w:t>ents and UON financial regulation.</w:t>
      </w:r>
    </w:p>
    <w:p w14:paraId="581205E0" w14:textId="77777777" w:rsidR="00F87523" w:rsidRPr="007E3968" w:rsidRDefault="00A0463C">
      <w:pPr>
        <w:spacing w:line="260" w:lineRule="exact"/>
        <w:ind w:left="10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Prepares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the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onthly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accoun</w:t>
      </w:r>
      <w:r w:rsidRPr="007E3968">
        <w:rPr>
          <w:rFonts w:asciiTheme="minorHAnsi" w:hAnsiTheme="minorHAnsi" w:cstheme="minorHAnsi"/>
          <w:spacing w:val="2"/>
          <w:position w:val="2"/>
          <w:sz w:val="22"/>
          <w:szCs w:val="22"/>
        </w:rPr>
        <w:t>t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s for KAVI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ana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g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ent through QuickBooks accounting package.</w:t>
      </w:r>
    </w:p>
    <w:p w14:paraId="46784F19" w14:textId="77777777" w:rsidR="00F87523" w:rsidRPr="007E3968" w:rsidRDefault="00A0463C">
      <w:pPr>
        <w:spacing w:line="260" w:lineRule="exact"/>
        <w:ind w:left="10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Advises KAVI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anage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ent on do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n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or financial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regulations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and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co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pliance.</w:t>
      </w:r>
    </w:p>
    <w:p w14:paraId="107F3B11" w14:textId="77777777" w:rsidR="00F87523" w:rsidRPr="007E3968" w:rsidRDefault="00A0463C">
      <w:pPr>
        <w:spacing w:line="260" w:lineRule="exact"/>
        <w:ind w:left="10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Reconciles Donor funding and the Univers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i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ty of Nairobi (KAVI) grant accounts.</w:t>
      </w:r>
    </w:p>
    <w:p w14:paraId="7C09AB80" w14:textId="77777777" w:rsidR="00F87523" w:rsidRPr="007E3968" w:rsidRDefault="00A0463C">
      <w:pPr>
        <w:spacing w:line="260" w:lineRule="exact"/>
        <w:ind w:left="10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Handles treasury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anage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ent and bank relations.</w:t>
      </w:r>
    </w:p>
    <w:p w14:paraId="1A0553C6" w14:textId="77777777" w:rsidR="00F87523" w:rsidRPr="007E3968" w:rsidRDefault="00A0463C">
      <w:pPr>
        <w:spacing w:line="260" w:lineRule="exact"/>
        <w:ind w:left="10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Prepare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onthly bank reconciliations.</w:t>
      </w:r>
    </w:p>
    <w:p w14:paraId="596B9996" w14:textId="77777777" w:rsidR="00F87523" w:rsidRPr="007E3968" w:rsidRDefault="00A0463C">
      <w:pPr>
        <w:spacing w:line="260" w:lineRule="exact"/>
        <w:ind w:left="10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Handles procure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ent for local and foreign purchases.</w:t>
      </w:r>
    </w:p>
    <w:p w14:paraId="0FEFF459" w14:textId="77777777" w:rsidR="00F87523" w:rsidRPr="007E3968" w:rsidRDefault="00A0463C">
      <w:pPr>
        <w:spacing w:line="260" w:lineRule="exact"/>
        <w:ind w:left="10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Handles i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ternal and external audit 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p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rocesses.</w:t>
      </w:r>
    </w:p>
    <w:p w14:paraId="037DC08B" w14:textId="77777777" w:rsidR="00F87523" w:rsidRPr="007E3968" w:rsidRDefault="00A0463C">
      <w:pPr>
        <w:spacing w:line="260" w:lineRule="exact"/>
        <w:ind w:left="1080"/>
        <w:rPr>
          <w:rFonts w:asciiTheme="minorHAnsi" w:hAnsiTheme="minorHAnsi" w:cstheme="minorHAnsi"/>
          <w:sz w:val="22"/>
          <w:szCs w:val="22"/>
        </w:rPr>
        <w:sectPr w:rsidR="00F87523" w:rsidRPr="007E3968">
          <w:type w:val="continuous"/>
          <w:pgSz w:w="12240" w:h="15840"/>
          <w:pgMar w:top="520" w:right="0" w:bottom="280" w:left="0" w:header="720" w:footer="720" w:gutter="0"/>
          <w:cols w:space="720"/>
        </w:sect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Supervises three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e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b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e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rs of staff.</w:t>
      </w:r>
    </w:p>
    <w:p w14:paraId="0A504F8B" w14:textId="77777777" w:rsidR="00F87523" w:rsidRPr="007E3968" w:rsidRDefault="00A0463C">
      <w:pPr>
        <w:spacing w:before="71"/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b/>
          <w:sz w:val="22"/>
          <w:szCs w:val="22"/>
        </w:rPr>
        <w:lastRenderedPageBreak/>
        <w:t xml:space="preserve">August 1999 to </w:t>
      </w:r>
      <w:r w:rsidRPr="007E3968">
        <w:rPr>
          <w:rFonts w:asciiTheme="minorHAnsi" w:hAnsiTheme="minorHAnsi" w:cstheme="minorHAnsi"/>
          <w:b/>
          <w:sz w:val="22"/>
          <w:szCs w:val="22"/>
        </w:rPr>
        <w:t>January 2004: Nairobi Airport Services (NAS) Limited</w:t>
      </w:r>
    </w:p>
    <w:p w14:paraId="46084011" w14:textId="77777777" w:rsidR="00F87523" w:rsidRPr="007E3968" w:rsidRDefault="00F8752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58EAB56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 xml:space="preserve">Branch Accountant – 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3968">
        <w:rPr>
          <w:rFonts w:asciiTheme="minorHAnsi" w:hAnsiTheme="minorHAnsi" w:cstheme="minorHAnsi"/>
          <w:sz w:val="22"/>
          <w:szCs w:val="22"/>
        </w:rPr>
        <w:t>S Plastics Ltd &amp; NAS Meat Processing Division</w:t>
      </w:r>
    </w:p>
    <w:p w14:paraId="0D4FCFF2" w14:textId="77777777" w:rsidR="00F87523" w:rsidRPr="007E3968" w:rsidRDefault="00F87523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9E93840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b/>
          <w:sz w:val="22"/>
          <w:szCs w:val="22"/>
        </w:rPr>
        <w:t>Responsibilities</w:t>
      </w:r>
    </w:p>
    <w:p w14:paraId="131FD814" w14:textId="77777777" w:rsidR="00F87523" w:rsidRPr="007E3968" w:rsidRDefault="00A0463C">
      <w:pPr>
        <w:spacing w:line="28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1"/>
          <w:sz w:val="22"/>
          <w:szCs w:val="22"/>
        </w:rPr>
        <w:t>Reported to the Group Financial Controller.</w:t>
      </w:r>
    </w:p>
    <w:p w14:paraId="47B12F29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Responsible for the preparation of monthly and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yearly Manage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ent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Accounts for the two units.</w:t>
      </w:r>
    </w:p>
    <w:p w14:paraId="736B2510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Prepared the annual budgets for the subsidiary co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pany and the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eat processing division.</w:t>
      </w:r>
    </w:p>
    <w:p w14:paraId="7079C99A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Maintained, updated and kept the fixed assets register.</w:t>
      </w:r>
    </w:p>
    <w:p w14:paraId="0B37FD47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Ensured proper i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ple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e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ntation of internal 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c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ontrols and instilled 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f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nanci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a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l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di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sci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p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line.</w:t>
      </w:r>
    </w:p>
    <w:p w14:paraId="7DFC48A8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Handled the year end e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x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ternal audits and KRA s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atutory audits.</w:t>
      </w:r>
    </w:p>
    <w:p w14:paraId="527C5A41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Prepared audit schedules and reconciled inter-company accounts for the group.</w:t>
      </w:r>
    </w:p>
    <w:p w14:paraId="079F47F5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Handled and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processed accounts receivables and accounts 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pa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yable.</w:t>
      </w:r>
    </w:p>
    <w:p w14:paraId="04983B67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Oversaw the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onthly and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yearly s</w:t>
      </w:r>
      <w:r w:rsidRPr="007E3968">
        <w:rPr>
          <w:rFonts w:asciiTheme="minorHAnsi" w:hAnsiTheme="minorHAnsi" w:cstheme="minorHAnsi"/>
          <w:spacing w:val="3"/>
          <w:position w:val="2"/>
          <w:sz w:val="22"/>
          <w:szCs w:val="22"/>
        </w:rPr>
        <w:t>t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ock-take and reviewed all the reconciliations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relating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thereto.</w:t>
      </w:r>
    </w:p>
    <w:p w14:paraId="5F2B9723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Reviewed and approved bank reconciliations. Carried o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u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t pr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of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itability a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na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l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yses for products and units.</w:t>
      </w:r>
    </w:p>
    <w:p w14:paraId="265206D0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Prepared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onthly cash flow state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ents and regular cash position.</w:t>
      </w:r>
    </w:p>
    <w:p w14:paraId="33DC1F06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Ensured correct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ess of all t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h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e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anufactured items c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st p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r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ices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in li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 with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co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pany costing policy.</w:t>
      </w:r>
    </w:p>
    <w:p w14:paraId="1E9EEB45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Prepared the costing s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h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eets for all i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ported s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oc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k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s, fixed assets and booking them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accordingly.</w:t>
      </w:r>
    </w:p>
    <w:p w14:paraId="51B4717C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Co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puted and processed the VAT returns, KBS levy and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other statutory pay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ents.</w:t>
      </w:r>
    </w:p>
    <w:p w14:paraId="12727D76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Trained and appraised staff in the accounts depart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ent.</w:t>
      </w:r>
    </w:p>
    <w:p w14:paraId="4D43E26C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Inspired and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otivated 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s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aff in acco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u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nts department.</w:t>
      </w:r>
    </w:p>
    <w:p w14:paraId="405218CF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Supervised eleven 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s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aff in accou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ts, sales and stores depart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ents.</w:t>
      </w:r>
    </w:p>
    <w:p w14:paraId="288E934B" w14:textId="77777777" w:rsidR="00F87523" w:rsidRPr="007E3968" w:rsidRDefault="00F87523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0B572C6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b/>
          <w:sz w:val="22"/>
          <w:szCs w:val="22"/>
        </w:rPr>
        <w:t xml:space="preserve">January 1997 to July 1999: NAS Airport </w:t>
      </w:r>
      <w:r w:rsidRPr="007E3968">
        <w:rPr>
          <w:rFonts w:asciiTheme="minorHAnsi" w:hAnsiTheme="minorHAnsi" w:cstheme="minorHAnsi"/>
          <w:b/>
          <w:sz w:val="22"/>
          <w:szCs w:val="22"/>
        </w:rPr>
        <w:t>Services Limited</w:t>
      </w:r>
    </w:p>
    <w:p w14:paraId="4C00D731" w14:textId="77777777" w:rsidR="00F87523" w:rsidRPr="007E3968" w:rsidRDefault="00F87523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574C54A8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>Cost Accountant</w:t>
      </w:r>
    </w:p>
    <w:p w14:paraId="26589EE1" w14:textId="77777777" w:rsidR="00F87523" w:rsidRPr="007E3968" w:rsidRDefault="00F87523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30D3DC28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b/>
          <w:sz w:val="22"/>
          <w:szCs w:val="22"/>
        </w:rPr>
        <w:t>Responsibilities</w:t>
      </w:r>
    </w:p>
    <w:p w14:paraId="4AB1A9C5" w14:textId="77777777" w:rsidR="00F87523" w:rsidRPr="007E3968" w:rsidRDefault="00A0463C">
      <w:pPr>
        <w:spacing w:line="28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1"/>
          <w:sz w:val="22"/>
          <w:szCs w:val="22"/>
        </w:rPr>
        <w:t>Reported to the Group Financial Controller.</w:t>
      </w:r>
    </w:p>
    <w:p w14:paraId="1CCAD019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Produced t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h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e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onthly, yearly cost of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sales figures for each depart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ent.</w:t>
      </w:r>
    </w:p>
    <w:p w14:paraId="2B9E0748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Responsible for costing of all sales products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for airline custo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ers and other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ground outlets.</w:t>
      </w:r>
    </w:p>
    <w:p w14:paraId="688A1179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Stock control and stocks reconciliations for the various stores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and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ground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sales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outlets.</w:t>
      </w:r>
    </w:p>
    <w:p w14:paraId="13CD3144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Prepared </w:t>
      </w:r>
      <w:r w:rsidRPr="007E3968">
        <w:rPr>
          <w:rFonts w:asciiTheme="minorHAnsi" w:hAnsiTheme="minorHAnsi" w:cstheme="minorHAnsi"/>
          <w:spacing w:val="26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the </w:t>
      </w:r>
      <w:r w:rsidRPr="007E3968">
        <w:rPr>
          <w:rFonts w:asciiTheme="minorHAnsi" w:hAnsiTheme="minorHAnsi" w:cstheme="minorHAnsi"/>
          <w:spacing w:val="26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cost </w:t>
      </w:r>
      <w:r w:rsidRPr="007E3968">
        <w:rPr>
          <w:rFonts w:asciiTheme="minorHAnsi" w:hAnsiTheme="minorHAnsi" w:cstheme="minorHAnsi"/>
          <w:spacing w:val="26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sheets </w:t>
      </w:r>
      <w:r w:rsidRPr="007E3968">
        <w:rPr>
          <w:rFonts w:asciiTheme="minorHAnsi" w:hAnsiTheme="minorHAnsi" w:cstheme="minorHAnsi"/>
          <w:spacing w:val="26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for </w:t>
      </w:r>
      <w:r w:rsidRPr="007E3968">
        <w:rPr>
          <w:rFonts w:asciiTheme="minorHAnsi" w:hAnsiTheme="minorHAnsi" w:cstheme="minorHAnsi"/>
          <w:spacing w:val="26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all </w:t>
      </w:r>
      <w:r w:rsidRPr="007E3968">
        <w:rPr>
          <w:rFonts w:asciiTheme="minorHAnsi" w:hAnsiTheme="minorHAnsi" w:cstheme="minorHAnsi"/>
          <w:spacing w:val="26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imported </w:t>
      </w:r>
      <w:r w:rsidRPr="007E3968">
        <w:rPr>
          <w:rFonts w:asciiTheme="minorHAnsi" w:hAnsiTheme="minorHAnsi" w:cstheme="minorHAnsi"/>
          <w:spacing w:val="26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fixed </w:t>
      </w:r>
      <w:r w:rsidRPr="007E3968">
        <w:rPr>
          <w:rFonts w:asciiTheme="minorHAnsi" w:hAnsiTheme="minorHAnsi" w:cstheme="minorHAnsi"/>
          <w:spacing w:val="26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assets, </w:t>
      </w:r>
      <w:r w:rsidRPr="007E3968">
        <w:rPr>
          <w:rFonts w:asciiTheme="minorHAnsi" w:hAnsiTheme="minorHAnsi" w:cstheme="minorHAnsi"/>
          <w:spacing w:val="26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stock </w:t>
      </w:r>
      <w:r w:rsidRPr="007E3968">
        <w:rPr>
          <w:rFonts w:asciiTheme="minorHAnsi" w:hAnsiTheme="minorHAnsi" w:cstheme="minorHAnsi"/>
          <w:spacing w:val="26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and </w:t>
      </w:r>
      <w:r w:rsidRPr="007E3968">
        <w:rPr>
          <w:rFonts w:asciiTheme="minorHAnsi" w:hAnsiTheme="minorHAnsi" w:cstheme="minorHAnsi"/>
          <w:spacing w:val="26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expense </w:t>
      </w:r>
      <w:r w:rsidRPr="007E3968">
        <w:rPr>
          <w:rFonts w:asciiTheme="minorHAnsi" w:hAnsiTheme="minorHAnsi" w:cstheme="minorHAnsi"/>
          <w:spacing w:val="26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ite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s </w:t>
      </w:r>
      <w:r w:rsidRPr="007E3968">
        <w:rPr>
          <w:rFonts w:asciiTheme="minorHAnsi" w:hAnsiTheme="minorHAnsi" w:cstheme="minorHAnsi"/>
          <w:spacing w:val="26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booking </w:t>
      </w:r>
      <w:r w:rsidRPr="007E3968">
        <w:rPr>
          <w:rFonts w:asciiTheme="minorHAnsi" w:hAnsiTheme="minorHAnsi" w:cstheme="minorHAnsi"/>
          <w:spacing w:val="26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them</w:t>
      </w:r>
    </w:p>
    <w:p w14:paraId="41E7BD2B" w14:textId="77777777" w:rsidR="00F87523" w:rsidRPr="007E3968" w:rsidRDefault="00A0463C">
      <w:pPr>
        <w:spacing w:line="24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>accor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E3968">
        <w:rPr>
          <w:rFonts w:asciiTheme="minorHAnsi" w:hAnsiTheme="minorHAnsi" w:cstheme="minorHAnsi"/>
          <w:sz w:val="22"/>
          <w:szCs w:val="22"/>
        </w:rPr>
        <w:t>ingly.</w:t>
      </w:r>
    </w:p>
    <w:p w14:paraId="7250EEB0" w14:textId="77777777" w:rsidR="00F87523" w:rsidRPr="007E3968" w:rsidRDefault="00A0463C">
      <w:pPr>
        <w:spacing w:before="3" w:line="260" w:lineRule="exact"/>
        <w:ind w:left="840" w:right="66" w:hanging="36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Carried</w:t>
      </w:r>
      <w:r w:rsidRPr="007E396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out</w:t>
      </w:r>
      <w:r w:rsidRPr="007E396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profitability</w:t>
      </w:r>
      <w:r w:rsidRPr="007E396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a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E3968">
        <w:rPr>
          <w:rFonts w:asciiTheme="minorHAnsi" w:hAnsiTheme="minorHAnsi" w:cstheme="minorHAnsi"/>
          <w:sz w:val="22"/>
          <w:szCs w:val="22"/>
        </w:rPr>
        <w:t>alysis</w:t>
      </w:r>
      <w:r w:rsidRPr="007E3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of</w:t>
      </w:r>
      <w:r w:rsidRPr="007E3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the</w:t>
      </w:r>
      <w:r w:rsidRPr="007E3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various</w:t>
      </w:r>
      <w:r w:rsidRPr="007E3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co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z w:val="22"/>
          <w:szCs w:val="22"/>
        </w:rPr>
        <w:t>pany</w:t>
      </w:r>
      <w:r w:rsidRPr="007E3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depart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3968">
        <w:rPr>
          <w:rFonts w:asciiTheme="minorHAnsi" w:hAnsiTheme="minorHAnsi" w:cstheme="minorHAnsi"/>
          <w:sz w:val="22"/>
          <w:szCs w:val="22"/>
        </w:rPr>
        <w:t>nts</w:t>
      </w:r>
      <w:r w:rsidRPr="007E3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and</w:t>
      </w:r>
      <w:r w:rsidRPr="007E3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investigated</w:t>
      </w:r>
      <w:r w:rsidRPr="007E3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causes</w:t>
      </w:r>
      <w:r w:rsidRPr="007E3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of</w:t>
      </w:r>
      <w:r w:rsidRPr="007E39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budgetary varia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E3968">
        <w:rPr>
          <w:rFonts w:asciiTheme="minorHAnsi" w:hAnsiTheme="minorHAnsi" w:cstheme="minorHAnsi"/>
          <w:sz w:val="22"/>
          <w:szCs w:val="22"/>
        </w:rPr>
        <w:t>ces.</w:t>
      </w:r>
    </w:p>
    <w:p w14:paraId="25E1CE80" w14:textId="77777777" w:rsidR="00F87523" w:rsidRPr="007E3968" w:rsidRDefault="00A0463C">
      <w:pPr>
        <w:spacing w:line="28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1"/>
          <w:sz w:val="22"/>
          <w:szCs w:val="22"/>
        </w:rPr>
        <w:t xml:space="preserve">Produced monthly budgetary control statistics for use by </w:t>
      </w:r>
      <w:r w:rsidRPr="007E3968">
        <w:rPr>
          <w:rFonts w:asciiTheme="minorHAnsi" w:hAnsiTheme="minorHAnsi" w:cstheme="minorHAnsi"/>
          <w:spacing w:val="-2"/>
          <w:position w:val="1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1"/>
          <w:sz w:val="22"/>
          <w:szCs w:val="22"/>
        </w:rPr>
        <w:t>anage</w:t>
      </w:r>
      <w:r w:rsidRPr="007E3968">
        <w:rPr>
          <w:rFonts w:asciiTheme="minorHAnsi" w:hAnsiTheme="minorHAnsi" w:cstheme="minorHAnsi"/>
          <w:spacing w:val="-2"/>
          <w:position w:val="1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1"/>
          <w:sz w:val="22"/>
          <w:szCs w:val="22"/>
        </w:rPr>
        <w:t>ent.</w:t>
      </w:r>
    </w:p>
    <w:p w14:paraId="62BBC204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W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orked in liaison with the 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f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nanci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a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l contr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o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ll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e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r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in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preparing t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h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 yearly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depart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ental budgets.</w:t>
      </w:r>
    </w:p>
    <w:p w14:paraId="580EF229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Assisted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the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financial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controller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in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prepar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a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tion of NAS Nairobi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on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t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hly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manage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ent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accounts.</w:t>
      </w:r>
    </w:p>
    <w:p w14:paraId="506CFF83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Prepared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onthly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anage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ent accounts for NAS Mo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basa branch.</w:t>
      </w:r>
    </w:p>
    <w:p w14:paraId="00931EA8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General su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p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ervi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s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ion of the Cost acc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o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unts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section with four me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bers of s</w:t>
      </w:r>
      <w:r w:rsidRPr="007E3968">
        <w:rPr>
          <w:rFonts w:asciiTheme="minorHAnsi" w:hAnsiTheme="minorHAnsi" w:cstheme="minorHAnsi"/>
          <w:spacing w:val="2"/>
          <w:position w:val="2"/>
          <w:sz w:val="22"/>
          <w:szCs w:val="22"/>
        </w:rPr>
        <w:t>t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aff.</w:t>
      </w:r>
    </w:p>
    <w:p w14:paraId="270BD33F" w14:textId="77777777" w:rsidR="00F87523" w:rsidRPr="007E3968" w:rsidRDefault="00F87523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BB3E4EB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b/>
          <w:sz w:val="22"/>
          <w:szCs w:val="22"/>
        </w:rPr>
        <w:t>June 1996 to Dec. 1996:  KENFIN Services Limited</w:t>
      </w:r>
    </w:p>
    <w:p w14:paraId="0F61BFDD" w14:textId="77777777" w:rsidR="00F87523" w:rsidRPr="007E3968" w:rsidRDefault="00A0463C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>Accountant</w:t>
      </w:r>
    </w:p>
    <w:p w14:paraId="340A2AC2" w14:textId="77777777" w:rsidR="00F87523" w:rsidRPr="007E3968" w:rsidRDefault="00A0463C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b/>
          <w:sz w:val="22"/>
          <w:szCs w:val="22"/>
        </w:rPr>
        <w:t>Responsibilities</w:t>
      </w:r>
    </w:p>
    <w:p w14:paraId="05172FC8" w14:textId="77777777" w:rsidR="00F87523" w:rsidRPr="007E3968" w:rsidRDefault="00A0463C">
      <w:pPr>
        <w:spacing w:line="28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1"/>
          <w:sz w:val="22"/>
          <w:szCs w:val="22"/>
        </w:rPr>
        <w:t>Reporting to the Managing Director Kenfin</w:t>
      </w:r>
      <w:r w:rsidRPr="007E396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1"/>
          <w:sz w:val="22"/>
          <w:szCs w:val="22"/>
        </w:rPr>
        <w:t>Services</w:t>
      </w:r>
      <w:r w:rsidRPr="007E396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1"/>
          <w:sz w:val="22"/>
          <w:szCs w:val="22"/>
        </w:rPr>
        <w:t>Ltd</w:t>
      </w:r>
      <w:r w:rsidRPr="007E396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1"/>
          <w:sz w:val="22"/>
          <w:szCs w:val="22"/>
        </w:rPr>
        <w:t>&amp;</w:t>
      </w:r>
      <w:r w:rsidRPr="007E396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1"/>
          <w:sz w:val="22"/>
          <w:szCs w:val="22"/>
        </w:rPr>
        <w:t>Chi</w:t>
      </w:r>
      <w:r w:rsidRPr="007E3968">
        <w:rPr>
          <w:rFonts w:asciiTheme="minorHAnsi" w:hAnsiTheme="minorHAnsi" w:cstheme="minorHAnsi"/>
          <w:spacing w:val="1"/>
          <w:position w:val="1"/>
          <w:sz w:val="22"/>
          <w:szCs w:val="22"/>
        </w:rPr>
        <w:t>e</w:t>
      </w:r>
      <w:r w:rsidRPr="007E3968">
        <w:rPr>
          <w:rFonts w:asciiTheme="minorHAnsi" w:hAnsiTheme="minorHAnsi" w:cstheme="minorHAnsi"/>
          <w:position w:val="1"/>
          <w:sz w:val="22"/>
          <w:szCs w:val="22"/>
        </w:rPr>
        <w:t>f Accountant-Kenya Finance Bank</w:t>
      </w:r>
    </w:p>
    <w:p w14:paraId="6590B893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Prepared Monthly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anage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ent accounts</w:t>
      </w:r>
    </w:p>
    <w:p w14:paraId="7C05C856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Prepared Monthly bank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reconciliation</w:t>
      </w:r>
    </w:p>
    <w:p w14:paraId="04E3872D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Checked and certified pay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ents to creditors and reconciled their accounts</w:t>
      </w:r>
    </w:p>
    <w:p w14:paraId="27C58D9C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  <w:sectPr w:rsidR="00F87523" w:rsidRPr="007E3968">
          <w:pgSz w:w="12240" w:h="15840"/>
          <w:pgMar w:top="780" w:right="360" w:bottom="280" w:left="600" w:header="0" w:footer="688" w:gutter="0"/>
          <w:cols w:space="720"/>
        </w:sect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General supervision and ad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nistration of the office with three other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e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mbers of staff.</w:t>
      </w:r>
    </w:p>
    <w:p w14:paraId="60D65F5A" w14:textId="77777777" w:rsidR="00F87523" w:rsidRPr="007E3968" w:rsidRDefault="00A0463C">
      <w:pPr>
        <w:spacing w:before="71"/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b/>
          <w:sz w:val="22"/>
          <w:szCs w:val="22"/>
        </w:rPr>
        <w:lastRenderedPageBreak/>
        <w:t>June 1994 to May 1996: Kenya Pi</w:t>
      </w:r>
      <w:r w:rsidRPr="007E3968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7E3968">
        <w:rPr>
          <w:rFonts w:asciiTheme="minorHAnsi" w:hAnsiTheme="minorHAnsi" w:cstheme="minorHAnsi"/>
          <w:b/>
          <w:sz w:val="22"/>
          <w:szCs w:val="22"/>
        </w:rPr>
        <w:t>eline Com</w:t>
      </w:r>
      <w:r w:rsidRPr="007E3968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7E3968">
        <w:rPr>
          <w:rFonts w:asciiTheme="minorHAnsi" w:hAnsiTheme="minorHAnsi" w:cstheme="minorHAnsi"/>
          <w:b/>
          <w:sz w:val="22"/>
          <w:szCs w:val="22"/>
        </w:rPr>
        <w:t>any Limited</w:t>
      </w:r>
    </w:p>
    <w:p w14:paraId="1B14FD0E" w14:textId="77777777" w:rsidR="00F87523" w:rsidRPr="007E3968" w:rsidRDefault="00F8752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F3CB125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 xml:space="preserve">Branch </w:t>
      </w:r>
      <w:r w:rsidRPr="007E3968">
        <w:rPr>
          <w:rFonts w:asciiTheme="minorHAnsi" w:hAnsiTheme="minorHAnsi" w:cstheme="minorHAnsi"/>
          <w:sz w:val="22"/>
          <w:szCs w:val="22"/>
        </w:rPr>
        <w:t>Accountant</w:t>
      </w:r>
    </w:p>
    <w:p w14:paraId="26648E9E" w14:textId="77777777" w:rsidR="00F87523" w:rsidRPr="007E3968" w:rsidRDefault="00F87523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AC00362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b/>
          <w:sz w:val="22"/>
          <w:szCs w:val="22"/>
        </w:rPr>
        <w:t>Responsibilities</w:t>
      </w:r>
    </w:p>
    <w:p w14:paraId="334ECB73" w14:textId="77777777" w:rsidR="00F87523" w:rsidRPr="007E3968" w:rsidRDefault="00A0463C">
      <w:pPr>
        <w:spacing w:line="28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1"/>
          <w:sz w:val="22"/>
          <w:szCs w:val="22"/>
        </w:rPr>
        <w:t>Reported to the Chief Accountant.</w:t>
      </w:r>
    </w:p>
    <w:p w14:paraId="70DFD690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Analysed daily and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onthly Nakuru depot sales.</w:t>
      </w:r>
    </w:p>
    <w:p w14:paraId="56373FB5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Liaised with oil co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panies’ depot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anagers on the daily uplifts.</w:t>
      </w:r>
    </w:p>
    <w:p w14:paraId="2093E417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Prepared the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onthly sales invo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ces, and state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e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nts to be used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externally and internally.</w:t>
      </w:r>
    </w:p>
    <w:p w14:paraId="64A1F7F5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General supervision and ad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nistration of the office with five other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e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b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ers of staff.</w:t>
      </w:r>
    </w:p>
    <w:p w14:paraId="34B25549" w14:textId="77777777" w:rsidR="00F87523" w:rsidRPr="007E3968" w:rsidRDefault="00F87523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87E9ED9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b/>
          <w:sz w:val="22"/>
          <w:szCs w:val="22"/>
        </w:rPr>
        <w:t>November 1993 to May 1994: Ke</w:t>
      </w:r>
      <w:r w:rsidRPr="007E396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E3968">
        <w:rPr>
          <w:rFonts w:asciiTheme="minorHAnsi" w:hAnsiTheme="minorHAnsi" w:cstheme="minorHAnsi"/>
          <w:b/>
          <w:sz w:val="22"/>
          <w:szCs w:val="22"/>
        </w:rPr>
        <w:t>ya Pipeline Company Limited</w:t>
      </w:r>
    </w:p>
    <w:p w14:paraId="6CA0AFB0" w14:textId="77777777" w:rsidR="00F87523" w:rsidRPr="007E3968" w:rsidRDefault="00F8752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B80F05D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 xml:space="preserve">Accountant – General 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E3968">
        <w:rPr>
          <w:rFonts w:asciiTheme="minorHAnsi" w:hAnsiTheme="minorHAnsi" w:cstheme="minorHAnsi"/>
          <w:sz w:val="22"/>
          <w:szCs w:val="22"/>
        </w:rPr>
        <w:t>edger section</w:t>
      </w:r>
    </w:p>
    <w:p w14:paraId="4C9222AF" w14:textId="77777777" w:rsidR="00F87523" w:rsidRPr="007E3968" w:rsidRDefault="00F87523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D497A01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b/>
          <w:sz w:val="22"/>
          <w:szCs w:val="22"/>
        </w:rPr>
        <w:t>Responsibilities</w:t>
      </w:r>
    </w:p>
    <w:p w14:paraId="26DA3774" w14:textId="77777777" w:rsidR="00F87523" w:rsidRPr="007E3968" w:rsidRDefault="00A0463C">
      <w:pPr>
        <w:spacing w:line="28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1"/>
          <w:sz w:val="22"/>
          <w:szCs w:val="22"/>
        </w:rPr>
        <w:t xml:space="preserve">Reported to the </w:t>
      </w:r>
      <w:r w:rsidRPr="007E3968">
        <w:rPr>
          <w:rFonts w:asciiTheme="minorHAnsi" w:hAnsiTheme="minorHAnsi" w:cstheme="minorHAnsi"/>
          <w:position w:val="1"/>
          <w:sz w:val="22"/>
          <w:szCs w:val="22"/>
        </w:rPr>
        <w:t>Senior Accountant Finance.</w:t>
      </w:r>
    </w:p>
    <w:p w14:paraId="1C8E34BC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Prepared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the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onthly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ac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>c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ounts up to balance sheet.</w:t>
      </w:r>
    </w:p>
    <w:p w14:paraId="1689D0BD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Checked and certified pay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ents to creditors and reconciled their accounts</w:t>
      </w:r>
    </w:p>
    <w:p w14:paraId="40199E3A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Handled Bank reconciliations and preparation of various bank accounts schedules.</w:t>
      </w:r>
    </w:p>
    <w:p w14:paraId="31D8006C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Supervised the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usage of co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pany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'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s </w:t>
      </w:r>
      <w:r w:rsidRPr="007E3968">
        <w:rPr>
          <w:rFonts w:asciiTheme="minorHAnsi" w:hAnsiTheme="minorHAnsi" w:cstheme="minorHAnsi"/>
          <w:spacing w:val="2"/>
          <w:position w:val="2"/>
          <w:sz w:val="22"/>
          <w:szCs w:val="22"/>
        </w:rPr>
        <w:t>i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r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est acc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o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unt and related reconciliations.</w:t>
      </w:r>
    </w:p>
    <w:p w14:paraId="4694F18C" w14:textId="77777777" w:rsidR="00F87523" w:rsidRPr="007E3968" w:rsidRDefault="00F87523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B03582E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b/>
          <w:sz w:val="22"/>
          <w:szCs w:val="22"/>
        </w:rPr>
        <w:t>November 1990 to October 1993: Kenya Pipeline Company Limited</w:t>
      </w:r>
    </w:p>
    <w:p w14:paraId="2A5AD220" w14:textId="77777777" w:rsidR="00F87523" w:rsidRPr="007E3968" w:rsidRDefault="00F8752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93BE14D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>Assistant Accountant</w:t>
      </w:r>
    </w:p>
    <w:p w14:paraId="093F3259" w14:textId="77777777" w:rsidR="00F87523" w:rsidRPr="007E3968" w:rsidRDefault="00F8752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87B3F0C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b/>
          <w:sz w:val="22"/>
          <w:szCs w:val="22"/>
        </w:rPr>
        <w:t>Responsibilities</w:t>
      </w:r>
    </w:p>
    <w:p w14:paraId="0B2E8A7A" w14:textId="77777777" w:rsidR="00F87523" w:rsidRPr="007E3968" w:rsidRDefault="00A0463C">
      <w:pPr>
        <w:spacing w:line="28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1"/>
          <w:sz w:val="22"/>
          <w:szCs w:val="22"/>
        </w:rPr>
        <w:t>Reported to the Payroll &amp; Manage</w:t>
      </w:r>
      <w:r w:rsidRPr="007E3968">
        <w:rPr>
          <w:rFonts w:asciiTheme="minorHAnsi" w:hAnsiTheme="minorHAnsi" w:cstheme="minorHAnsi"/>
          <w:spacing w:val="-2"/>
          <w:position w:val="1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1"/>
          <w:sz w:val="22"/>
          <w:szCs w:val="22"/>
        </w:rPr>
        <w:t>ent Accountants.</w:t>
      </w:r>
    </w:p>
    <w:p w14:paraId="13831901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Prepared payroll input data and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pay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ents of statutory and other related Deductions.</w:t>
      </w:r>
    </w:p>
    <w:p w14:paraId="2762F50F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Assisted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in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preparation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of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pacing w:val="2"/>
          <w:position w:val="2"/>
          <w:sz w:val="22"/>
          <w:szCs w:val="22"/>
        </w:rPr>
        <w:t>a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nnual statutory returns &amp; production of various Payroll schedules.</w:t>
      </w:r>
    </w:p>
    <w:p w14:paraId="1A60150C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Stock control and reconciliations.</w:t>
      </w:r>
    </w:p>
    <w:p w14:paraId="7314239B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Handled the staff 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edical Sche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e, processed</w:t>
      </w:r>
      <w:r w:rsidRPr="007E3968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 xml:space="preserve">refunds and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reconciled unutilized balances.</w:t>
      </w:r>
    </w:p>
    <w:p w14:paraId="66A6DEA0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Invoicing, Debtors reconcili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a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tions and production of various sales schedules.</w:t>
      </w:r>
    </w:p>
    <w:p w14:paraId="2AB7A0EE" w14:textId="77777777" w:rsidR="00F87523" w:rsidRPr="007E3968" w:rsidRDefault="00A0463C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Budgetary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controls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and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product</w:t>
      </w:r>
      <w:r w:rsidRPr="007E3968">
        <w:rPr>
          <w:rFonts w:asciiTheme="minorHAnsi" w:hAnsiTheme="minorHAnsi" w:cstheme="minorHAnsi"/>
          <w:spacing w:val="2"/>
          <w:position w:val="2"/>
          <w:sz w:val="22"/>
          <w:szCs w:val="22"/>
        </w:rPr>
        <w:t>i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on of various company statisti</w:t>
      </w:r>
      <w:r w:rsidRPr="007E3968">
        <w:rPr>
          <w:rFonts w:asciiTheme="minorHAnsi" w:hAnsiTheme="minorHAnsi" w:cstheme="minorHAnsi"/>
          <w:spacing w:val="-1"/>
          <w:position w:val="2"/>
          <w:sz w:val="22"/>
          <w:szCs w:val="22"/>
        </w:rPr>
        <w:t>c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s to be used by Manage</w:t>
      </w:r>
      <w:r w:rsidRPr="007E3968">
        <w:rPr>
          <w:rFonts w:asciiTheme="minorHAnsi" w:hAnsiTheme="minorHAnsi" w:cstheme="minorHAnsi"/>
          <w:spacing w:val="-2"/>
          <w:position w:val="2"/>
          <w:sz w:val="22"/>
          <w:szCs w:val="22"/>
        </w:rPr>
        <w:t>m</w:t>
      </w:r>
      <w:r w:rsidRPr="007E3968">
        <w:rPr>
          <w:rFonts w:asciiTheme="minorHAnsi" w:hAnsiTheme="minorHAnsi" w:cstheme="minorHAnsi"/>
          <w:position w:val="2"/>
          <w:sz w:val="22"/>
          <w:szCs w:val="22"/>
        </w:rPr>
        <w:t>ent.</w:t>
      </w:r>
    </w:p>
    <w:p w14:paraId="61A58727" w14:textId="77777777" w:rsidR="00F87523" w:rsidRPr="007E3968" w:rsidRDefault="00F87523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263EC1F4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b/>
          <w:sz w:val="22"/>
          <w:szCs w:val="22"/>
        </w:rPr>
        <w:t>Additional</w:t>
      </w:r>
      <w:r w:rsidRPr="007E396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50A37EDD" w14:textId="77777777" w:rsidR="00F87523" w:rsidRPr="007E3968" w:rsidRDefault="00A0463C">
      <w:pPr>
        <w:spacing w:before="57"/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>Co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z w:val="22"/>
          <w:szCs w:val="22"/>
        </w:rPr>
        <w:t xml:space="preserve">puter literate and </w:t>
      </w:r>
      <w:r w:rsidRPr="007E3968">
        <w:rPr>
          <w:rFonts w:asciiTheme="minorHAnsi" w:hAnsiTheme="minorHAnsi" w:cstheme="minorHAnsi"/>
          <w:sz w:val="22"/>
          <w:szCs w:val="22"/>
        </w:rPr>
        <w:t>skilled in using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the followi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E3968">
        <w:rPr>
          <w:rFonts w:asciiTheme="minorHAnsi" w:hAnsiTheme="minorHAnsi" w:cstheme="minorHAnsi"/>
          <w:sz w:val="22"/>
          <w:szCs w:val="22"/>
        </w:rPr>
        <w:t>g co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z w:val="22"/>
          <w:szCs w:val="22"/>
        </w:rPr>
        <w:t>puter package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E3968">
        <w:rPr>
          <w:rFonts w:asciiTheme="minorHAnsi" w:hAnsiTheme="minorHAnsi" w:cstheme="minorHAnsi"/>
          <w:sz w:val="22"/>
          <w:szCs w:val="22"/>
        </w:rPr>
        <w:t>;</w:t>
      </w:r>
    </w:p>
    <w:p w14:paraId="2B46BA3B" w14:textId="77777777" w:rsidR="00F87523" w:rsidRPr="007E3968" w:rsidRDefault="00A0463C">
      <w:pPr>
        <w:spacing w:before="2"/>
        <w:ind w:left="120" w:right="6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b/>
          <w:sz w:val="22"/>
          <w:szCs w:val="22"/>
        </w:rPr>
        <w:t xml:space="preserve">MS-Excel, </w:t>
      </w:r>
      <w:r w:rsidRPr="007E3968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sz w:val="22"/>
          <w:szCs w:val="22"/>
        </w:rPr>
        <w:t xml:space="preserve">MS-Word, </w:t>
      </w:r>
      <w:r w:rsidRPr="007E3968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sz w:val="22"/>
          <w:szCs w:val="22"/>
        </w:rPr>
        <w:t xml:space="preserve">MS-Access, </w:t>
      </w:r>
      <w:r w:rsidRPr="007E3968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sz w:val="22"/>
          <w:szCs w:val="22"/>
        </w:rPr>
        <w:t xml:space="preserve">QuickBooks </w:t>
      </w:r>
      <w:r w:rsidRPr="007E3968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sz w:val="22"/>
          <w:szCs w:val="22"/>
        </w:rPr>
        <w:t xml:space="preserve">accounting </w:t>
      </w:r>
      <w:r w:rsidRPr="007E3968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sz w:val="22"/>
          <w:szCs w:val="22"/>
        </w:rPr>
        <w:t xml:space="preserve">package, </w:t>
      </w:r>
      <w:r w:rsidRPr="007E3968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sz w:val="22"/>
          <w:szCs w:val="22"/>
        </w:rPr>
        <w:t xml:space="preserve">Navision </w:t>
      </w:r>
      <w:r w:rsidRPr="007E3968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sz w:val="22"/>
          <w:szCs w:val="22"/>
        </w:rPr>
        <w:t xml:space="preserve">Financials </w:t>
      </w:r>
      <w:r w:rsidRPr="007E3968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sz w:val="22"/>
          <w:szCs w:val="22"/>
        </w:rPr>
        <w:t xml:space="preserve">and </w:t>
      </w:r>
      <w:r w:rsidRPr="007E3968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sz w:val="22"/>
          <w:szCs w:val="22"/>
        </w:rPr>
        <w:t>Sera accounting</w:t>
      </w:r>
      <w:r w:rsidRPr="007E396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sz w:val="22"/>
          <w:szCs w:val="22"/>
        </w:rPr>
        <w:t>package.</w:t>
      </w:r>
    </w:p>
    <w:p w14:paraId="53632A05" w14:textId="77777777" w:rsidR="00F87523" w:rsidRPr="007E3968" w:rsidRDefault="00F8752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E4FF1B0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b/>
          <w:sz w:val="22"/>
          <w:szCs w:val="22"/>
        </w:rPr>
        <w:t>Membership</w:t>
      </w:r>
    </w:p>
    <w:p w14:paraId="7BF7A7AE" w14:textId="77777777" w:rsidR="00F87523" w:rsidRPr="007E3968" w:rsidRDefault="00F8752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6E8A7A2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  <w:sectPr w:rsidR="00F87523" w:rsidRPr="007E3968">
          <w:pgSz w:w="12240" w:h="15840"/>
          <w:pgMar w:top="780" w:right="620" w:bottom="280" w:left="600" w:header="0" w:footer="688" w:gutter="0"/>
          <w:cols w:space="720"/>
        </w:sectPr>
      </w:pPr>
      <w:r w:rsidRPr="007E3968">
        <w:rPr>
          <w:rFonts w:asciiTheme="minorHAnsi" w:hAnsiTheme="minorHAnsi" w:cstheme="minorHAnsi"/>
          <w:sz w:val="22"/>
          <w:szCs w:val="22"/>
        </w:rPr>
        <w:t xml:space="preserve">A 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z w:val="22"/>
          <w:szCs w:val="22"/>
        </w:rPr>
        <w:t xml:space="preserve">ber of the Institute of Certified Public </w:t>
      </w:r>
      <w:r w:rsidRPr="007E3968">
        <w:rPr>
          <w:rFonts w:asciiTheme="minorHAnsi" w:hAnsiTheme="minorHAnsi" w:cstheme="minorHAnsi"/>
          <w:sz w:val="22"/>
          <w:szCs w:val="22"/>
        </w:rPr>
        <w:t>Accounts of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Kenya (ICPAK) since 1994</w:t>
      </w:r>
    </w:p>
    <w:p w14:paraId="0673E193" w14:textId="77777777" w:rsidR="00F87523" w:rsidRPr="007E3968" w:rsidRDefault="00A0463C">
      <w:pPr>
        <w:spacing w:before="75"/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b/>
          <w:sz w:val="22"/>
          <w:szCs w:val="22"/>
          <w:u w:color="000000"/>
        </w:rPr>
        <w:lastRenderedPageBreak/>
        <w:t>Seminars and Courses Attended</w:t>
      </w:r>
    </w:p>
    <w:p w14:paraId="26A17136" w14:textId="77777777" w:rsidR="00F87523" w:rsidRPr="007E3968" w:rsidRDefault="00F87523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1A80EFEC" w14:textId="77777777" w:rsidR="00F87523" w:rsidRPr="007E3968" w:rsidRDefault="00F875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80F943" w14:textId="77777777" w:rsidR="00F87523" w:rsidRPr="007E3968" w:rsidRDefault="00A0463C">
      <w:pPr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 xml:space="preserve">10-14 Dec 2012 </w:t>
      </w:r>
      <w:r w:rsidRPr="007E3968">
        <w:rPr>
          <w:rFonts w:asciiTheme="minorHAnsi" w:hAnsiTheme="minorHAnsi" w:cstheme="minorHAnsi"/>
          <w:b/>
          <w:sz w:val="22"/>
          <w:szCs w:val="22"/>
        </w:rPr>
        <w:t>“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Financial Management</w:t>
      </w:r>
      <w:r w:rsidRPr="007E3968">
        <w:rPr>
          <w:rFonts w:asciiTheme="minorHAnsi" w:hAnsiTheme="minorHAnsi" w:cstheme="minorHAnsi"/>
          <w:b/>
          <w:sz w:val="22"/>
          <w:szCs w:val="22"/>
        </w:rPr>
        <w:t xml:space="preserve">” </w:t>
      </w:r>
      <w:r w:rsidRPr="007E3968">
        <w:rPr>
          <w:rFonts w:asciiTheme="minorHAnsi" w:hAnsiTheme="minorHAnsi" w:cstheme="minorHAnsi"/>
          <w:sz w:val="22"/>
          <w:szCs w:val="22"/>
        </w:rPr>
        <w:t xml:space="preserve">by 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ED</w:t>
      </w:r>
      <w:r w:rsidRPr="007E3968">
        <w:rPr>
          <w:rFonts w:asciiTheme="minorHAnsi" w:hAnsiTheme="minorHAnsi" w:cstheme="minorHAnsi"/>
          <w:sz w:val="22"/>
          <w:szCs w:val="22"/>
        </w:rPr>
        <w:t>CTP</w:t>
      </w:r>
    </w:p>
    <w:p w14:paraId="71E778F2" w14:textId="77777777" w:rsidR="00F87523" w:rsidRPr="007E3968" w:rsidRDefault="00F87523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817D48C" w14:textId="77777777" w:rsidR="00F87523" w:rsidRPr="007E3968" w:rsidRDefault="00A0463C">
      <w:pPr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 xml:space="preserve">13-14 Dec 2012 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 xml:space="preserve">“Microsoft Office Excel 2007 Intermediate” </w:t>
      </w:r>
      <w:r w:rsidRPr="007E3968">
        <w:rPr>
          <w:rFonts w:asciiTheme="minorHAnsi" w:hAnsiTheme="minorHAnsi" w:cstheme="minorHAnsi"/>
          <w:sz w:val="22"/>
          <w:szCs w:val="22"/>
        </w:rPr>
        <w:t xml:space="preserve">Target 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3968">
        <w:rPr>
          <w:rFonts w:asciiTheme="minorHAnsi" w:hAnsiTheme="minorHAnsi" w:cstheme="minorHAnsi"/>
          <w:sz w:val="22"/>
          <w:szCs w:val="22"/>
        </w:rPr>
        <w:t>xecuti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7E3968">
        <w:rPr>
          <w:rFonts w:asciiTheme="minorHAnsi" w:hAnsiTheme="minorHAnsi" w:cstheme="minorHAnsi"/>
          <w:sz w:val="22"/>
          <w:szCs w:val="22"/>
        </w:rPr>
        <w:t>e Training</w:t>
      </w:r>
    </w:p>
    <w:p w14:paraId="2541E9C9" w14:textId="77777777" w:rsidR="00F87523" w:rsidRPr="007E3968" w:rsidRDefault="00F87523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6CB27F36" w14:textId="77777777" w:rsidR="00F87523" w:rsidRPr="007E3968" w:rsidRDefault="00A0463C">
      <w:pPr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 xml:space="preserve">7-9 Nov 2012 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“Not-for</w:t>
      </w:r>
      <w:r w:rsidRPr="007E3968">
        <w:rPr>
          <w:rFonts w:asciiTheme="minorHAnsi" w:hAnsiTheme="minorHAnsi" w:cstheme="minorHAnsi"/>
          <w:b/>
          <w:i/>
          <w:spacing w:val="-1"/>
          <w:sz w:val="22"/>
          <w:szCs w:val="22"/>
        </w:rPr>
        <w:t>-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Profit Fin</w:t>
      </w:r>
      <w:r w:rsidRPr="007E3968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ncial Man</w:t>
      </w:r>
      <w:r w:rsidRPr="007E3968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 xml:space="preserve">gement” </w:t>
      </w:r>
      <w:r w:rsidRPr="007E3968">
        <w:rPr>
          <w:rFonts w:asciiTheme="minorHAnsi" w:hAnsiTheme="minorHAnsi" w:cstheme="minorHAnsi"/>
          <w:sz w:val="22"/>
          <w:szCs w:val="22"/>
        </w:rPr>
        <w:t>by ICPAK</w:t>
      </w:r>
    </w:p>
    <w:p w14:paraId="16C7277E" w14:textId="77777777" w:rsidR="00F87523" w:rsidRPr="007E3968" w:rsidRDefault="00F87523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142BD66" w14:textId="77777777" w:rsidR="00F87523" w:rsidRPr="007E3968" w:rsidRDefault="00A0463C">
      <w:pPr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 xml:space="preserve">2-4 May 2012 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 xml:space="preserve">“Finance and Grants Management” </w:t>
      </w:r>
      <w:r w:rsidRPr="007E3968">
        <w:rPr>
          <w:rFonts w:asciiTheme="minorHAnsi" w:hAnsiTheme="minorHAnsi" w:cstheme="minorHAnsi"/>
          <w:sz w:val="22"/>
          <w:szCs w:val="22"/>
        </w:rPr>
        <w:t>by RATN</w:t>
      </w:r>
    </w:p>
    <w:p w14:paraId="2868EDD7" w14:textId="77777777" w:rsidR="00F87523" w:rsidRPr="007E3968" w:rsidRDefault="00F87523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C790747" w14:textId="77777777" w:rsidR="00F87523" w:rsidRPr="007E3968" w:rsidRDefault="00A0463C">
      <w:pPr>
        <w:spacing w:line="447" w:lineRule="auto"/>
        <w:ind w:left="480" w:right="1539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 xml:space="preserve">25-27 April 2012 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“USA</w:t>
      </w:r>
      <w:r w:rsidRPr="007E396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D Contracts: Moving from Coop. Agreeme</w:t>
      </w:r>
      <w:r w:rsidRPr="007E3968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 xml:space="preserve">ts” </w:t>
      </w:r>
      <w:r w:rsidRPr="007E3968">
        <w:rPr>
          <w:rFonts w:asciiTheme="minorHAnsi" w:hAnsiTheme="minorHAnsi" w:cstheme="minorHAnsi"/>
          <w:sz w:val="22"/>
          <w:szCs w:val="22"/>
        </w:rPr>
        <w:t xml:space="preserve">by Inside 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E3968">
        <w:rPr>
          <w:rFonts w:asciiTheme="minorHAnsi" w:hAnsiTheme="minorHAnsi" w:cstheme="minorHAnsi"/>
          <w:sz w:val="22"/>
          <w:szCs w:val="22"/>
        </w:rPr>
        <w:t xml:space="preserve">GO. </w:t>
      </w:r>
      <w:r w:rsidRPr="007E3968">
        <w:rPr>
          <w:rFonts w:asciiTheme="minorHAnsi" w:eastAsia="Courier New" w:hAnsiTheme="minorHAnsi" w:cstheme="minorHAnsi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 xml:space="preserve">23-24 April 2012 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“USA</w:t>
      </w:r>
      <w:r w:rsidRPr="007E396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D Financial Management for USG Funding</w:t>
      </w:r>
      <w:r w:rsidRPr="007E3968">
        <w:rPr>
          <w:rFonts w:asciiTheme="minorHAnsi" w:hAnsiTheme="minorHAnsi" w:cstheme="minorHAnsi"/>
          <w:i/>
          <w:sz w:val="22"/>
          <w:szCs w:val="22"/>
        </w:rPr>
        <w:t xml:space="preserve">” </w:t>
      </w:r>
      <w:r w:rsidRPr="007E396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E3968">
        <w:rPr>
          <w:rFonts w:asciiTheme="minorHAnsi" w:hAnsiTheme="minorHAnsi" w:cstheme="minorHAnsi"/>
          <w:sz w:val="22"/>
          <w:szCs w:val="22"/>
        </w:rPr>
        <w:t xml:space="preserve">y Inside NGO. </w:t>
      </w:r>
      <w:r w:rsidRPr="007E3968">
        <w:rPr>
          <w:rFonts w:asciiTheme="minorHAnsi" w:eastAsia="Courier New" w:hAnsiTheme="minorHAnsi" w:cstheme="minorHAnsi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 xml:space="preserve">28-30 April </w:t>
      </w:r>
      <w:r w:rsidRPr="007E3968">
        <w:rPr>
          <w:rFonts w:asciiTheme="minorHAnsi" w:hAnsiTheme="minorHAnsi" w:cstheme="minorHAnsi"/>
          <w:sz w:val="22"/>
          <w:szCs w:val="22"/>
        </w:rPr>
        <w:t xml:space="preserve">2010 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“Grant Management course”</w:t>
      </w:r>
      <w:r w:rsidRPr="007E396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by KCA University</w:t>
      </w:r>
    </w:p>
    <w:p w14:paraId="2A191526" w14:textId="77777777" w:rsidR="00F87523" w:rsidRPr="007E3968" w:rsidRDefault="00A0463C">
      <w:pPr>
        <w:spacing w:before="9"/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 xml:space="preserve">7-9 October 2008 </w:t>
      </w:r>
      <w:r w:rsidRPr="007E3968">
        <w:rPr>
          <w:rFonts w:asciiTheme="minorHAnsi" w:hAnsiTheme="minorHAnsi" w:cstheme="minorHAnsi"/>
          <w:b/>
          <w:sz w:val="22"/>
          <w:szCs w:val="22"/>
        </w:rPr>
        <w:t>“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USAID Rules and Regulatio</w:t>
      </w:r>
      <w:r w:rsidRPr="007E3968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 xml:space="preserve">s” </w:t>
      </w:r>
      <w:r w:rsidRPr="007E3968">
        <w:rPr>
          <w:rFonts w:asciiTheme="minorHAnsi" w:hAnsiTheme="minorHAnsi" w:cstheme="minorHAnsi"/>
          <w:sz w:val="22"/>
          <w:szCs w:val="22"/>
        </w:rPr>
        <w:t>by Inside NGO</w:t>
      </w:r>
    </w:p>
    <w:p w14:paraId="1F4D0AEE" w14:textId="77777777" w:rsidR="00F87523" w:rsidRPr="007E3968" w:rsidRDefault="00F87523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69A901CF" w14:textId="77777777" w:rsidR="00F87523" w:rsidRPr="007E3968" w:rsidRDefault="00A0463C">
      <w:pPr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 xml:space="preserve">18-19 Sept 2008 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“Customer Service Training”</w:t>
      </w:r>
      <w:r w:rsidRPr="007E396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by Consultants for Effective Training Ltd (CET)</w:t>
      </w:r>
    </w:p>
    <w:p w14:paraId="13B748A1" w14:textId="77777777" w:rsidR="00F87523" w:rsidRPr="007E3968" w:rsidRDefault="00F87523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96A0793" w14:textId="77777777" w:rsidR="00F87523" w:rsidRPr="007E3968" w:rsidRDefault="00A0463C">
      <w:pPr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 xml:space="preserve">11-14 March 2008 </w:t>
      </w:r>
      <w:r w:rsidRPr="007E3968">
        <w:rPr>
          <w:rFonts w:asciiTheme="minorHAnsi" w:hAnsiTheme="minorHAnsi" w:cstheme="minorHAnsi"/>
          <w:b/>
          <w:sz w:val="22"/>
          <w:szCs w:val="22"/>
        </w:rPr>
        <w:t>“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Management &amp; supervisory ski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lls”</w:t>
      </w:r>
      <w:r w:rsidRPr="007E396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by KPMG</w:t>
      </w:r>
    </w:p>
    <w:p w14:paraId="73B1905B" w14:textId="77777777" w:rsidR="00F87523" w:rsidRPr="007E3968" w:rsidRDefault="00F87523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DFBD9EF" w14:textId="77777777" w:rsidR="00F87523" w:rsidRPr="007E3968" w:rsidRDefault="00A0463C">
      <w:pPr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 xml:space="preserve">7-8 Dec 2006 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 xml:space="preserve">“ Performance Management” </w:t>
      </w:r>
      <w:r w:rsidRPr="007E3968">
        <w:rPr>
          <w:rFonts w:asciiTheme="minorHAnsi" w:hAnsiTheme="minorHAnsi" w:cstheme="minorHAnsi"/>
          <w:sz w:val="22"/>
          <w:szCs w:val="22"/>
        </w:rPr>
        <w:t>by KHI Hawk</w:t>
      </w:r>
      <w:r w:rsidRPr="007E396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E3968">
        <w:rPr>
          <w:rFonts w:asciiTheme="minorHAnsi" w:hAnsiTheme="minorHAnsi" w:cstheme="minorHAnsi"/>
          <w:sz w:val="22"/>
          <w:szCs w:val="22"/>
        </w:rPr>
        <w:t>ns Associates</w:t>
      </w:r>
    </w:p>
    <w:p w14:paraId="41E48ECD" w14:textId="77777777" w:rsidR="00F87523" w:rsidRPr="007E3968" w:rsidRDefault="00F87523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8471461" w14:textId="77777777" w:rsidR="00F87523" w:rsidRPr="007E3968" w:rsidRDefault="00A0463C">
      <w:pPr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 xml:space="preserve">26 May 2005 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“Developing an effective management structure”</w:t>
      </w:r>
      <w:r w:rsidRPr="007E396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by KHI Hawkins Associates</w:t>
      </w:r>
    </w:p>
    <w:p w14:paraId="59E5B922" w14:textId="77777777" w:rsidR="00F87523" w:rsidRPr="007E3968" w:rsidRDefault="00F87523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5CFC3CC5" w14:textId="77777777" w:rsidR="00F87523" w:rsidRPr="007E3968" w:rsidRDefault="00A0463C">
      <w:pPr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 xml:space="preserve">2-4 August 2000 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“ Corporate Fraud Preventio</w:t>
      </w:r>
      <w:r w:rsidRPr="007E3968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 xml:space="preserve">” </w:t>
      </w:r>
      <w:r w:rsidRPr="007E3968">
        <w:rPr>
          <w:rFonts w:asciiTheme="minorHAnsi" w:hAnsiTheme="minorHAnsi" w:cstheme="minorHAnsi"/>
          <w:sz w:val="22"/>
          <w:szCs w:val="22"/>
        </w:rPr>
        <w:t xml:space="preserve">by Data Centre 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E39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z w:val="22"/>
          <w:szCs w:val="22"/>
        </w:rPr>
        <w:t>ited</w:t>
      </w:r>
    </w:p>
    <w:p w14:paraId="53B42F3A" w14:textId="77777777" w:rsidR="00F87523" w:rsidRPr="007E3968" w:rsidRDefault="00F87523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2849FDC" w14:textId="77777777" w:rsidR="00F87523" w:rsidRPr="007E3968" w:rsidRDefault="00A0463C">
      <w:pPr>
        <w:ind w:left="48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12-16</w:t>
      </w:r>
      <w:r w:rsidRPr="007E3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February</w:t>
      </w:r>
      <w:r w:rsidRPr="007E39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1996</w:t>
      </w:r>
      <w:r w:rsidRPr="007E396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“Financial</w:t>
      </w:r>
      <w:r w:rsidRPr="007E3968">
        <w:rPr>
          <w:rFonts w:asciiTheme="minorHAnsi" w:hAnsiTheme="minorHAnsi" w:cstheme="minorHAnsi"/>
          <w:b/>
          <w:i/>
          <w:spacing w:val="9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Analysis,</w:t>
      </w:r>
      <w:r w:rsidRPr="007E3968">
        <w:rPr>
          <w:rFonts w:asciiTheme="minorHAnsi" w:hAnsiTheme="minorHAnsi" w:cstheme="minorHAnsi"/>
          <w:b/>
          <w:i/>
          <w:spacing w:val="9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Corporate</w:t>
      </w:r>
      <w:r w:rsidRPr="007E3968">
        <w:rPr>
          <w:rFonts w:asciiTheme="minorHAnsi" w:hAnsiTheme="minorHAnsi" w:cstheme="minorHAnsi"/>
          <w:b/>
          <w:i/>
          <w:spacing w:val="9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finance,</w:t>
      </w:r>
      <w:r w:rsidRPr="007E3968">
        <w:rPr>
          <w:rFonts w:asciiTheme="minorHAnsi" w:hAnsiTheme="minorHAnsi" w:cstheme="minorHAnsi"/>
          <w:b/>
          <w:i/>
          <w:spacing w:val="10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Str</w:t>
      </w:r>
      <w:r w:rsidRPr="007E3968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tegic</w:t>
      </w:r>
      <w:r w:rsidRPr="007E3968">
        <w:rPr>
          <w:rFonts w:asciiTheme="minorHAnsi" w:hAnsiTheme="minorHAnsi" w:cstheme="minorHAnsi"/>
          <w:b/>
          <w:i/>
          <w:spacing w:val="9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Analysis</w:t>
      </w:r>
      <w:r w:rsidRPr="007E3968">
        <w:rPr>
          <w:rFonts w:asciiTheme="minorHAnsi" w:hAnsiTheme="minorHAnsi" w:cstheme="minorHAnsi"/>
          <w:b/>
          <w:i/>
          <w:spacing w:val="9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&amp;</w:t>
      </w:r>
      <w:r w:rsidRPr="007E3968">
        <w:rPr>
          <w:rFonts w:asciiTheme="minorHAnsi" w:hAnsiTheme="minorHAnsi" w:cstheme="minorHAnsi"/>
          <w:b/>
          <w:i/>
          <w:spacing w:val="9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Business</w:t>
      </w:r>
      <w:r w:rsidRPr="007E3968">
        <w:rPr>
          <w:rFonts w:asciiTheme="minorHAnsi" w:hAnsiTheme="minorHAnsi" w:cstheme="minorHAnsi"/>
          <w:b/>
          <w:i/>
          <w:spacing w:val="9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7E3968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7E3968">
        <w:rPr>
          <w:rFonts w:asciiTheme="minorHAnsi" w:hAnsiTheme="minorHAnsi" w:cstheme="minorHAnsi"/>
          <w:b/>
          <w:i/>
          <w:sz w:val="22"/>
          <w:szCs w:val="22"/>
        </w:rPr>
        <w:t>ntrol”</w:t>
      </w:r>
    </w:p>
    <w:p w14:paraId="74F581F3" w14:textId="77777777" w:rsidR="00F87523" w:rsidRPr="007E3968" w:rsidRDefault="00A0463C">
      <w:pPr>
        <w:spacing w:line="24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 xml:space="preserve">by Euro 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E3968">
        <w:rPr>
          <w:rFonts w:asciiTheme="minorHAnsi" w:hAnsiTheme="minorHAnsi" w:cstheme="minorHAnsi"/>
          <w:sz w:val="22"/>
          <w:szCs w:val="22"/>
        </w:rPr>
        <w:t>ney Publications PLC.</w:t>
      </w:r>
    </w:p>
    <w:p w14:paraId="09874EFA" w14:textId="77777777" w:rsidR="00F87523" w:rsidRPr="007E3968" w:rsidRDefault="00A0463C">
      <w:pPr>
        <w:spacing w:before="42" w:line="520" w:lineRule="atLeast"/>
        <w:ind w:left="120" w:right="3573" w:firstLine="36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eastAsia="Courier New" w:hAnsiTheme="minorHAnsi" w:cstheme="minorHAnsi"/>
          <w:sz w:val="22"/>
          <w:szCs w:val="22"/>
        </w:rPr>
        <w:t>o</w:t>
      </w:r>
      <w:r w:rsidRPr="007E3968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1995 to date: I have attended various se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3968">
        <w:rPr>
          <w:rFonts w:asciiTheme="minorHAnsi" w:hAnsiTheme="minorHAnsi" w:cstheme="minorHAnsi"/>
          <w:sz w:val="22"/>
          <w:szCs w:val="22"/>
        </w:rPr>
        <w:t>nars organised by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sz w:val="22"/>
          <w:szCs w:val="22"/>
        </w:rPr>
        <w:t>ICPAK Educational Background</w:t>
      </w:r>
    </w:p>
    <w:p w14:paraId="26ED7E80" w14:textId="77777777" w:rsidR="00F87523" w:rsidRPr="007E3968" w:rsidRDefault="00A0463C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>2007- 2011:</w:t>
      </w:r>
      <w:r w:rsidRPr="007E3968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sz w:val="22"/>
          <w:szCs w:val="22"/>
        </w:rPr>
        <w:t>University Of Nairobi</w:t>
      </w:r>
    </w:p>
    <w:p w14:paraId="001AB864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>Master of Business A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3968">
        <w:rPr>
          <w:rFonts w:asciiTheme="minorHAnsi" w:hAnsiTheme="minorHAnsi" w:cstheme="minorHAnsi"/>
          <w:sz w:val="22"/>
          <w:szCs w:val="22"/>
        </w:rPr>
        <w:t>nistration (MBA)</w:t>
      </w:r>
    </w:p>
    <w:p w14:paraId="1C20772C" w14:textId="77777777" w:rsidR="00F87523" w:rsidRPr="007E3968" w:rsidRDefault="00F8752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4889839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 xml:space="preserve">2002-2004: </w:t>
      </w:r>
      <w:r w:rsidRPr="007E3968">
        <w:rPr>
          <w:rFonts w:asciiTheme="minorHAnsi" w:hAnsiTheme="minorHAnsi" w:cstheme="minorHAnsi"/>
          <w:b/>
          <w:sz w:val="22"/>
          <w:szCs w:val="22"/>
        </w:rPr>
        <w:t>United States Interna</w:t>
      </w:r>
      <w:r w:rsidRPr="007E396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E3968">
        <w:rPr>
          <w:rFonts w:asciiTheme="minorHAnsi" w:hAnsiTheme="minorHAnsi" w:cstheme="minorHAnsi"/>
          <w:b/>
          <w:sz w:val="22"/>
          <w:szCs w:val="22"/>
        </w:rPr>
        <w:t>ional University- Africa</w:t>
      </w:r>
    </w:p>
    <w:p w14:paraId="27447E47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>Bachelor of Science in Busin</w:t>
      </w:r>
      <w:r w:rsidRPr="007E39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E3968">
        <w:rPr>
          <w:rFonts w:asciiTheme="minorHAnsi" w:hAnsiTheme="minorHAnsi" w:cstheme="minorHAnsi"/>
          <w:sz w:val="22"/>
          <w:szCs w:val="22"/>
        </w:rPr>
        <w:t>ss Ad</w:t>
      </w:r>
      <w:r w:rsidRPr="007E39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39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3968">
        <w:rPr>
          <w:rFonts w:asciiTheme="minorHAnsi" w:hAnsiTheme="minorHAnsi" w:cstheme="minorHAnsi"/>
          <w:sz w:val="22"/>
          <w:szCs w:val="22"/>
        </w:rPr>
        <w:t>nistration (Finance Minor)</w:t>
      </w:r>
    </w:p>
    <w:p w14:paraId="09AD2CC8" w14:textId="77777777" w:rsidR="00F87523" w:rsidRPr="007E3968" w:rsidRDefault="00F8752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39BB6F8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 xml:space="preserve">1993: </w:t>
      </w:r>
      <w:r w:rsidRPr="007E3968">
        <w:rPr>
          <w:rFonts w:asciiTheme="minorHAnsi" w:hAnsiTheme="minorHAnsi" w:cstheme="minorHAnsi"/>
          <w:b/>
          <w:sz w:val="22"/>
          <w:szCs w:val="22"/>
        </w:rPr>
        <w:t>Strathmore College</w:t>
      </w:r>
    </w:p>
    <w:p w14:paraId="17C7186B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>Passed Certified Public Accoun</w:t>
      </w:r>
      <w:r w:rsidRPr="007E396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E3968">
        <w:rPr>
          <w:rFonts w:asciiTheme="minorHAnsi" w:hAnsiTheme="minorHAnsi" w:cstheme="minorHAnsi"/>
          <w:sz w:val="22"/>
          <w:szCs w:val="22"/>
        </w:rPr>
        <w:t>ant Part III Final, CPA (K)</w:t>
      </w:r>
    </w:p>
    <w:p w14:paraId="4C008FEC" w14:textId="77777777" w:rsidR="00F87523" w:rsidRPr="007E3968" w:rsidRDefault="00F8752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C9E1C69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 xml:space="preserve">1986-1987: </w:t>
      </w:r>
      <w:r w:rsidRPr="007E3968">
        <w:rPr>
          <w:rFonts w:asciiTheme="minorHAnsi" w:hAnsiTheme="minorHAnsi" w:cstheme="minorHAnsi"/>
          <w:b/>
          <w:sz w:val="22"/>
          <w:szCs w:val="22"/>
        </w:rPr>
        <w:t>Moi</w:t>
      </w:r>
      <w:r w:rsidRPr="007E396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sz w:val="22"/>
          <w:szCs w:val="22"/>
        </w:rPr>
        <w:t>Forces</w:t>
      </w:r>
      <w:r w:rsidRPr="007E396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sz w:val="22"/>
          <w:szCs w:val="22"/>
        </w:rPr>
        <w:t>Academy</w:t>
      </w:r>
    </w:p>
    <w:p w14:paraId="68B4D384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>KACE</w:t>
      </w:r>
      <w:r w:rsidRPr="007E39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-‘A’</w:t>
      </w:r>
      <w:r w:rsidRPr="007E39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sz w:val="22"/>
          <w:szCs w:val="22"/>
        </w:rPr>
        <w:t>Levels</w:t>
      </w:r>
    </w:p>
    <w:p w14:paraId="7C2353F4" w14:textId="77777777" w:rsidR="00F87523" w:rsidRPr="007E3968" w:rsidRDefault="00F8752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258B225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>1982-1985:</w:t>
      </w:r>
      <w:r w:rsidRPr="007E39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3968">
        <w:rPr>
          <w:rFonts w:asciiTheme="minorHAnsi" w:hAnsiTheme="minorHAnsi" w:cstheme="minorHAnsi"/>
          <w:b/>
          <w:sz w:val="22"/>
          <w:szCs w:val="22"/>
        </w:rPr>
        <w:t>Ngara Girl</w:t>
      </w:r>
      <w:r w:rsidRPr="007E396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7E3968">
        <w:rPr>
          <w:rFonts w:asciiTheme="minorHAnsi" w:hAnsiTheme="minorHAnsi" w:cstheme="minorHAnsi"/>
          <w:b/>
          <w:sz w:val="22"/>
          <w:szCs w:val="22"/>
        </w:rPr>
        <w:t>’ High</w:t>
      </w:r>
    </w:p>
    <w:p w14:paraId="4FB7350B" w14:textId="77777777" w:rsidR="00F87523" w:rsidRPr="007E3968" w:rsidRDefault="00F8752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27ACDB9" w14:textId="77777777" w:rsidR="00F87523" w:rsidRPr="007E3968" w:rsidRDefault="00A0463C">
      <w:pPr>
        <w:ind w:left="120"/>
        <w:rPr>
          <w:rFonts w:asciiTheme="minorHAnsi" w:hAnsiTheme="minorHAnsi" w:cstheme="minorHAnsi"/>
          <w:sz w:val="22"/>
          <w:szCs w:val="22"/>
        </w:rPr>
      </w:pPr>
      <w:r w:rsidRPr="007E3968">
        <w:rPr>
          <w:rFonts w:asciiTheme="minorHAnsi" w:hAnsiTheme="minorHAnsi" w:cstheme="minorHAnsi"/>
          <w:sz w:val="22"/>
          <w:szCs w:val="22"/>
        </w:rPr>
        <w:t xml:space="preserve">1975- 1981: </w:t>
      </w:r>
      <w:r w:rsidRPr="007E3968">
        <w:rPr>
          <w:rFonts w:asciiTheme="minorHAnsi" w:hAnsiTheme="minorHAnsi" w:cstheme="minorHAnsi"/>
          <w:b/>
          <w:sz w:val="22"/>
          <w:szCs w:val="22"/>
        </w:rPr>
        <w:t>Lo</w:t>
      </w:r>
      <w:r w:rsidRPr="007E3968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7E3968">
        <w:rPr>
          <w:rFonts w:asciiTheme="minorHAnsi" w:hAnsiTheme="minorHAnsi" w:cstheme="minorHAnsi"/>
          <w:b/>
          <w:sz w:val="22"/>
          <w:szCs w:val="22"/>
        </w:rPr>
        <w:t>er Kabete Primary School</w:t>
      </w:r>
    </w:p>
    <w:sectPr w:rsidR="00F87523" w:rsidRPr="007E3968">
      <w:pgSz w:w="12240" w:h="15840"/>
      <w:pgMar w:top="500" w:right="600" w:bottom="280" w:left="600" w:header="0" w:footer="6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FC9A3" w14:textId="77777777" w:rsidR="00A0463C" w:rsidRDefault="00A0463C">
      <w:r>
        <w:separator/>
      </w:r>
    </w:p>
  </w:endnote>
  <w:endnote w:type="continuationSeparator" w:id="0">
    <w:p w14:paraId="04D000F5" w14:textId="77777777" w:rsidR="00A0463C" w:rsidRDefault="00A04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1AF18" w14:textId="77777777" w:rsidR="00F87523" w:rsidRDefault="00A0463C">
    <w:pPr>
      <w:spacing w:line="200" w:lineRule="exact"/>
    </w:pPr>
    <w:r>
      <w:pict w14:anchorId="37756F3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pt;margin-top:742.65pt;width:10pt;height:14pt;z-index:-251658752;mso-position-horizontal-relative:page;mso-position-vertical-relative:page" filled="f" stroked="f">
          <v:textbox inset="0,0,0,0">
            <w:txbxContent>
              <w:p w14:paraId="2F383CBD" w14:textId="77777777" w:rsidR="00F87523" w:rsidRDefault="00A0463C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2406A" w14:textId="77777777" w:rsidR="00A0463C" w:rsidRDefault="00A0463C">
      <w:r>
        <w:separator/>
      </w:r>
    </w:p>
  </w:footnote>
  <w:footnote w:type="continuationSeparator" w:id="0">
    <w:p w14:paraId="540978EB" w14:textId="77777777" w:rsidR="00A0463C" w:rsidRDefault="00A04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C1C89"/>
    <w:multiLevelType w:val="multilevel"/>
    <w:tmpl w:val="AF8C348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523"/>
    <w:rsid w:val="007E3968"/>
    <w:rsid w:val="00A0463C"/>
    <w:rsid w:val="00F8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7389E49"/>
  <w15:docId w15:val="{551549CB-2618-420E-8E7D-C5CBC157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1313</Words>
  <Characters>7490</Characters>
  <Application>Microsoft Office Word</Application>
  <DocSecurity>0</DocSecurity>
  <Lines>62</Lines>
  <Paragraphs>17</Paragraphs>
  <ScaleCrop>false</ScaleCrop>
  <Company/>
  <LinksUpToDate>false</LinksUpToDate>
  <CharactersWithSpaces>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2021-06-21T12:10:00Z</dcterms:created>
  <dcterms:modified xsi:type="dcterms:W3CDTF">2021-06-21T12:19:00Z</dcterms:modified>
</cp:coreProperties>
</file>